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51F80373" w:rsidR="002A46AD" w:rsidRPr="00E45E0D" w:rsidRDefault="002A46AD" w:rsidP="002A46AD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bookmarkStart w:id="0" w:name="_Hlk220400222"/>
      <w:r w:rsidR="00E45E0D" w:rsidRPr="00E45E0D">
        <w:rPr>
          <w:rFonts w:ascii="Arial" w:eastAsia="Arial" w:hAnsi="Arial" w:cs="Arial"/>
          <w:b/>
          <w:bCs/>
          <w:sz w:val="22"/>
          <w:szCs w:val="22"/>
        </w:rPr>
        <w:t>PZ.294.940.2026</w:t>
      </w:r>
      <w:bookmarkEnd w:id="0"/>
    </w:p>
    <w:p w14:paraId="20C0988C" w14:textId="5BC01F9A" w:rsidR="00751561" w:rsidRDefault="002A46AD" w:rsidP="0000503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E45E0D">
        <w:rPr>
          <w:rFonts w:ascii="Arial" w:eastAsia="Arial" w:hAnsi="Arial" w:cs="Arial"/>
          <w:sz w:val="22"/>
          <w:szCs w:val="22"/>
        </w:rPr>
        <w:t xml:space="preserve">Nr postępowania: </w:t>
      </w:r>
      <w:r w:rsidR="00005030" w:rsidRPr="00005030">
        <w:rPr>
          <w:rFonts w:ascii="Arial" w:eastAsia="Arial" w:hAnsi="Arial" w:cs="Arial"/>
          <w:b/>
          <w:bCs/>
          <w:sz w:val="22"/>
          <w:szCs w:val="22"/>
        </w:rPr>
        <w:t>0773/IZ17GM/00150/01008/26/P</w:t>
      </w: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Default="00751561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5D719C53" w14:textId="6246628B" w:rsidR="001F5D1D" w:rsidRPr="00D3658B" w:rsidRDefault="001F5D1D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2"/>
          <w:szCs w:val="32"/>
        </w:rPr>
      </w:pPr>
      <w:r w:rsidRPr="00D3658B">
        <w:rPr>
          <w:rFonts w:ascii="Arial" w:eastAsia="Arial" w:hAnsi="Arial" w:cs="Arial"/>
          <w:b/>
          <w:sz w:val="32"/>
          <w:szCs w:val="32"/>
        </w:rPr>
        <w:t>Zakład Linii Kolejowych w Zielonej Górze</w:t>
      </w:r>
      <w:r w:rsidR="003A3812">
        <w:rPr>
          <w:rFonts w:ascii="Arial" w:eastAsia="Arial" w:hAnsi="Arial" w:cs="Arial"/>
          <w:b/>
          <w:sz w:val="32"/>
          <w:szCs w:val="32"/>
        </w:rPr>
        <w:br/>
        <w:t xml:space="preserve">ul. </w:t>
      </w:r>
      <w:r w:rsidR="00D3658B">
        <w:rPr>
          <w:rFonts w:ascii="Arial" w:eastAsia="Arial" w:hAnsi="Arial" w:cs="Arial"/>
          <w:b/>
          <w:sz w:val="32"/>
          <w:szCs w:val="32"/>
        </w:rPr>
        <w:t>Traugutta 10</w:t>
      </w:r>
      <w:r w:rsidR="00D3658B">
        <w:rPr>
          <w:rFonts w:ascii="Arial" w:eastAsia="Arial" w:hAnsi="Arial" w:cs="Arial"/>
          <w:b/>
          <w:sz w:val="32"/>
          <w:szCs w:val="32"/>
        </w:rPr>
        <w:br/>
        <w:t>65-025 Zielona Góra</w:t>
      </w:r>
    </w:p>
    <w:p w14:paraId="59DB58A7" w14:textId="77777777" w:rsidR="00457B26" w:rsidRPr="00236CF7" w:rsidRDefault="00457B26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</w:p>
    <w:p w14:paraId="0308F0C0" w14:textId="38CFDB88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13E1C0AE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21548" w:rsidRPr="00422B37">
        <w:rPr>
          <w:rFonts w:ascii="Arial" w:hAnsi="Arial" w:cs="Arial"/>
          <w:bCs/>
          <w:szCs w:val="28"/>
        </w:rPr>
        <w:t>otwartego</w:t>
      </w:r>
      <w:r w:rsidRPr="00762721">
        <w:rPr>
          <w:rFonts w:ascii="Arial" w:hAnsi="Arial" w:cs="Arial"/>
          <w:bCs/>
          <w:szCs w:val="28"/>
        </w:rPr>
        <w:t>, pn.:</w:t>
      </w:r>
    </w:p>
    <w:p w14:paraId="6F15976B" w14:textId="3CEDF977" w:rsidR="00422B37" w:rsidRPr="00FE35B7" w:rsidRDefault="00BD0D00" w:rsidP="00422B37">
      <w:pPr>
        <w:numPr>
          <w:ilvl w:val="1"/>
          <w:numId w:val="7"/>
        </w:num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18E3063" w14:textId="44293F7C" w:rsidR="00585FEF" w:rsidRPr="004E2154" w:rsidRDefault="004E2154" w:rsidP="004E2154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1F5D1D">
        <w:rPr>
          <w:rFonts w:ascii="Arial" w:hAnsi="Arial" w:cs="Arial"/>
          <w:b/>
          <w:bCs/>
          <w:sz w:val="28"/>
          <w:szCs w:val="28"/>
        </w:rPr>
        <w:t>„</w:t>
      </w:r>
      <w:bookmarkStart w:id="1" w:name="_Hlk220400097"/>
      <w:r w:rsidR="00422B37" w:rsidRPr="001F5D1D">
        <w:rPr>
          <w:rFonts w:ascii="Arial" w:hAnsi="Arial" w:cs="Arial"/>
          <w:b/>
          <w:bCs/>
          <w:sz w:val="28"/>
          <w:szCs w:val="28"/>
        </w:rPr>
        <w:t>Utrzymanie w pełnej sprawności technicznej kabli światłowodowych i kanalizacji teletechnicznej</w:t>
      </w:r>
      <w:bookmarkEnd w:id="1"/>
      <w:r w:rsidR="006017C3" w:rsidRPr="004E2154">
        <w:rPr>
          <w:rFonts w:ascii="Arial" w:hAnsi="Arial" w:cs="Arial"/>
          <w:b/>
          <w:bCs/>
          <w:sz w:val="28"/>
          <w:szCs w:val="28"/>
        </w:rPr>
        <w:t>”</w:t>
      </w:r>
      <w:r w:rsidR="00585FEF" w:rsidRPr="004E215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3CC6109" w14:textId="77777777" w:rsidR="006017C3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0CB0735B" w14:textId="77777777" w:rsidR="00073B5B" w:rsidRDefault="00073B5B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69EEDCB" w14:textId="77777777" w:rsidR="00073B5B" w:rsidRDefault="00073B5B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D858B0C" w14:textId="77777777" w:rsidR="00073B5B" w:rsidRDefault="00073B5B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0D20CF1B" w14:textId="77777777" w:rsidR="00073B5B" w:rsidRDefault="00073B5B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C167293" w14:textId="77777777" w:rsidR="00073B5B" w:rsidRDefault="00073B5B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C6D0AFB" w14:textId="67A982A6" w:rsidR="009F4771" w:rsidRDefault="000E23FD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0E23FD">
        <w:rPr>
          <w:rFonts w:ascii="Arial" w:hAnsi="Arial" w:cs="Arial"/>
          <w:b/>
          <w:bCs/>
        </w:rPr>
        <w:t>Zielona Góra</w:t>
      </w:r>
      <w:r w:rsidR="006017C3" w:rsidRPr="000E23FD">
        <w:rPr>
          <w:rFonts w:ascii="Arial" w:hAnsi="Arial" w:cs="Arial"/>
          <w:b/>
          <w:bCs/>
        </w:rPr>
        <w:t xml:space="preserve">, </w:t>
      </w:r>
      <w:r w:rsidR="001118DC" w:rsidRPr="000E23FD">
        <w:rPr>
          <w:rFonts w:ascii="Arial" w:hAnsi="Arial" w:cs="Arial"/>
          <w:b/>
          <w:bCs/>
        </w:rPr>
        <w:t xml:space="preserve">dnia </w:t>
      </w:r>
      <w:r w:rsidR="00876623">
        <w:rPr>
          <w:rFonts w:ascii="Arial" w:hAnsi="Arial" w:cs="Arial"/>
          <w:b/>
          <w:bCs/>
        </w:rPr>
        <w:t>2</w:t>
      </w:r>
      <w:r w:rsidR="008A2A23">
        <w:rPr>
          <w:rFonts w:ascii="Arial" w:hAnsi="Arial" w:cs="Arial"/>
          <w:b/>
          <w:bCs/>
        </w:rPr>
        <w:t>0</w:t>
      </w:r>
      <w:r w:rsidR="00405CD3">
        <w:rPr>
          <w:rFonts w:ascii="Arial" w:hAnsi="Arial" w:cs="Arial"/>
          <w:b/>
          <w:bCs/>
        </w:rPr>
        <w:t>.0</w:t>
      </w:r>
      <w:r w:rsidR="008A2A23">
        <w:rPr>
          <w:rFonts w:ascii="Arial" w:hAnsi="Arial" w:cs="Arial"/>
          <w:b/>
          <w:bCs/>
        </w:rPr>
        <w:t>3</w:t>
      </w:r>
      <w:r w:rsidR="00252582">
        <w:rPr>
          <w:rFonts w:ascii="Arial" w:hAnsi="Arial" w:cs="Arial"/>
          <w:b/>
          <w:bCs/>
        </w:rPr>
        <w:t xml:space="preserve"> 20</w:t>
      </w:r>
      <w:r>
        <w:rPr>
          <w:rFonts w:ascii="Arial" w:hAnsi="Arial" w:cs="Arial"/>
          <w:b/>
          <w:bCs/>
        </w:rPr>
        <w:t>26</w:t>
      </w:r>
      <w:r w:rsidR="00872E17">
        <w:rPr>
          <w:rFonts w:ascii="Arial" w:hAnsi="Arial" w:cs="Arial"/>
          <w:b/>
          <w:bCs/>
        </w:rPr>
        <w:t xml:space="preserve"> </w:t>
      </w:r>
      <w:r w:rsidR="006017C3" w:rsidRPr="00F67B89">
        <w:rPr>
          <w:rFonts w:ascii="Arial" w:hAnsi="Arial" w:cs="Arial"/>
          <w:b/>
          <w:bCs/>
        </w:rPr>
        <w:t>r</w:t>
      </w:r>
      <w:r w:rsidR="001118DC">
        <w:rPr>
          <w:rFonts w:ascii="Arial" w:hAnsi="Arial" w:cs="Arial"/>
          <w:b/>
          <w:bCs/>
        </w:rPr>
        <w:t>.</w:t>
      </w:r>
    </w:p>
    <w:p w14:paraId="0550563C" w14:textId="5F073896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44F8BD" w14:textId="50558958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0F66E6" w14:textId="77777777" w:rsidR="00D3658B" w:rsidRDefault="00D3658B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253950D" w14:textId="77777777" w:rsidR="00D3658B" w:rsidRDefault="00D3658B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082D9B" w14:textId="77777777" w:rsidR="00D3658B" w:rsidRDefault="00D3658B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4F4682" w14:textId="77777777" w:rsidR="00D3658B" w:rsidRDefault="00D3658B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0574C81" w14:textId="77777777" w:rsidR="007006D0" w:rsidRDefault="007006D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01EBBCC" w14:textId="77777777" w:rsidR="007006D0" w:rsidRDefault="007006D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1726CD" w14:textId="77777777" w:rsidR="007006D0" w:rsidRDefault="007006D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82DDCA" w14:textId="77777777" w:rsidR="002A46AD" w:rsidRDefault="002A46AD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5808A17D" w14:textId="2BEA550D" w:rsidR="007A1EDC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22748792" w:history="1">
            <w:r w:rsidR="007A1EDC" w:rsidRPr="00587DCC">
              <w:rPr>
                <w:rStyle w:val="Hipercze"/>
                <w:noProof/>
              </w:rPr>
              <w:t>Rozdział I – Informacje ogólne</w:t>
            </w:r>
            <w:r w:rsidR="007A1EDC">
              <w:rPr>
                <w:noProof/>
                <w:webHidden/>
              </w:rPr>
              <w:tab/>
            </w:r>
            <w:r w:rsidR="007A1EDC">
              <w:rPr>
                <w:noProof/>
                <w:webHidden/>
              </w:rPr>
              <w:fldChar w:fldCharType="begin"/>
            </w:r>
            <w:r w:rsidR="007A1EDC">
              <w:rPr>
                <w:noProof/>
                <w:webHidden/>
              </w:rPr>
              <w:instrText xml:space="preserve"> PAGEREF _Toc222748792 \h </w:instrText>
            </w:r>
            <w:r w:rsidR="007A1EDC">
              <w:rPr>
                <w:noProof/>
                <w:webHidden/>
              </w:rPr>
            </w:r>
            <w:r w:rsidR="007A1EDC"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3</w:t>
            </w:r>
            <w:r w:rsidR="007A1EDC">
              <w:rPr>
                <w:noProof/>
                <w:webHidden/>
              </w:rPr>
              <w:fldChar w:fldCharType="end"/>
            </w:r>
          </w:hyperlink>
        </w:p>
        <w:p w14:paraId="5E280F66" w14:textId="4481B0EE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3" w:history="1">
            <w:r w:rsidRPr="00587DCC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3B7D6" w14:textId="0710CB4A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4" w:history="1">
            <w:r w:rsidRPr="00587DCC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06947" w14:textId="5FCF76DA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5" w:history="1">
            <w:r w:rsidRPr="00587DCC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A3AF26" w14:textId="2F7BA6B6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6" w:history="1">
            <w:r w:rsidRPr="00587DCC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2FCEE" w14:textId="57CBAFA4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7" w:history="1">
            <w:r w:rsidRPr="00587DCC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DEBCF" w14:textId="6966F37C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8" w:history="1">
            <w:r w:rsidRPr="00587DCC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C4AA1" w14:textId="334E72ED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799" w:history="1">
            <w:r w:rsidRPr="00587DCC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7C194" w14:textId="69CDD9CE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0" w:history="1">
            <w:r w:rsidRPr="00587DCC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A225B" w14:textId="6F8539F5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1" w:history="1">
            <w:r w:rsidRPr="00587DCC">
              <w:rPr>
                <w:rStyle w:val="Hipercze"/>
                <w:noProof/>
              </w:rPr>
              <w:t>Rozdział X – Odwrócona ocena ofert*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4E3DC" w14:textId="4E284892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2" w:history="1">
            <w:r w:rsidRPr="00587DCC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650DA" w14:textId="71DFFB85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3" w:history="1">
            <w:r w:rsidRPr="00587DCC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8A48B" w14:textId="605A6E4F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4" w:history="1">
            <w:r w:rsidRPr="00587DCC">
              <w:rPr>
                <w:rStyle w:val="Hipercze"/>
                <w:noProof/>
              </w:rPr>
              <w:t>Rozdział</w:t>
            </w:r>
            <w:r w:rsidRPr="00587DCC">
              <w:rPr>
                <w:rStyle w:val="Hipercze"/>
                <w:noProof/>
                <w:lang w:eastAsia="pl-PL"/>
              </w:rPr>
              <w:t xml:space="preserve"> XIII </w:t>
            </w:r>
            <w:r w:rsidRPr="00587DCC">
              <w:rPr>
                <w:rStyle w:val="Hipercze"/>
                <w:noProof/>
              </w:rPr>
              <w:t>–</w:t>
            </w:r>
            <w:r w:rsidRPr="00587DCC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D512B" w14:textId="1A0DE6B2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5" w:history="1">
            <w:r w:rsidRPr="00587DCC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FD562" w14:textId="22CD8773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6" w:history="1">
            <w:r w:rsidRPr="00587DCC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9E6B1" w14:textId="32D5DA9E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7" w:history="1">
            <w:r w:rsidRPr="00587DCC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40930" w14:textId="547E937F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8" w:history="1">
            <w:r w:rsidRPr="00587DCC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15E10" w14:textId="29268435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09" w:history="1">
            <w:r w:rsidRPr="00587DCC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26DAB" w14:textId="4132BBBF" w:rsidR="007A1EDC" w:rsidRDefault="007A1EDC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748810" w:history="1">
            <w:r w:rsidRPr="00587DCC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_Toc222748810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7D38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39D9E077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3DC4ADF2" w:rsidR="006E2A27" w:rsidRDefault="000E23FD" w:rsidP="000E23FD">
      <w:pPr>
        <w:tabs>
          <w:tab w:val="left" w:pos="7335"/>
        </w:tabs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55EE59" w14:textId="77777777" w:rsidR="000E23FD" w:rsidRDefault="000E23FD" w:rsidP="000E23FD">
      <w:pPr>
        <w:tabs>
          <w:tab w:val="left" w:pos="7335"/>
        </w:tabs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17CD2A2" w14:textId="77777777" w:rsidR="000E23FD" w:rsidRDefault="000E23FD" w:rsidP="004B4905">
      <w:pPr>
        <w:tabs>
          <w:tab w:val="left" w:pos="7335"/>
        </w:tabs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2" w:name="_Toc222748792"/>
      <w:bookmarkStart w:id="3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2"/>
    </w:p>
    <w:p w14:paraId="60317AA9" w14:textId="312316B7" w:rsidR="00500A7A" w:rsidRPr="00561DF3" w:rsidRDefault="00500A7A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D645DE" w:rsidRPr="00D645DE">
        <w:rPr>
          <w:rFonts w:ascii="Arial" w:eastAsia="Arial" w:hAnsi="Arial" w:cs="Arial"/>
          <w:b/>
          <w:sz w:val="22"/>
          <w:szCs w:val="22"/>
        </w:rPr>
        <w:t>Zakład Linii Kolejowych w Zielonej Górze</w:t>
      </w:r>
      <w:r w:rsidR="00D645DE">
        <w:rPr>
          <w:rFonts w:ascii="Arial" w:eastAsia="Arial" w:hAnsi="Arial" w:cs="Arial"/>
          <w:b/>
          <w:sz w:val="22"/>
          <w:szCs w:val="22"/>
        </w:rPr>
        <w:t>,</w:t>
      </w:r>
      <w:r w:rsidR="00D645DE" w:rsidRPr="00D645DE">
        <w:rPr>
          <w:rFonts w:ascii="Arial" w:eastAsia="Arial" w:hAnsi="Arial" w:cs="Arial"/>
          <w:b/>
          <w:sz w:val="22"/>
          <w:szCs w:val="22"/>
        </w:rPr>
        <w:t xml:space="preserve"> ul. Traugutta 10, 65-025 Zielona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</w:t>
      </w:r>
      <w:r w:rsidR="00092442">
        <w:rPr>
          <w:rFonts w:ascii="Arial" w:hAnsi="Arial" w:cs="Arial"/>
          <w:bCs/>
          <w:sz w:val="22"/>
          <w:szCs w:val="22"/>
        </w:rPr>
        <w:t xml:space="preserve"> również</w:t>
      </w:r>
      <w:r w:rsidRPr="00561DF3">
        <w:rPr>
          <w:rFonts w:ascii="Arial" w:hAnsi="Arial" w:cs="Arial"/>
          <w:bCs/>
          <w:sz w:val="22"/>
          <w:szCs w:val="22"/>
        </w:rPr>
        <w:t xml:space="preserve">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D645DE">
        <w:rPr>
          <w:rFonts w:ascii="Arial" w:hAnsi="Arial" w:cs="Arial"/>
          <w:bCs/>
          <w:sz w:val="22"/>
          <w:szCs w:val="22"/>
        </w:rPr>
        <w:t>otwartego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6AC6A90" w14:textId="5D3F0A8A" w:rsidR="00CE494D" w:rsidRDefault="006C44E3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>(dalej</w:t>
      </w:r>
      <w:r w:rsidR="00092442">
        <w:rPr>
          <w:rFonts w:ascii="Arial" w:hAnsi="Arial" w:cs="Arial"/>
          <w:bCs/>
          <w:sz w:val="22"/>
          <w:szCs w:val="22"/>
        </w:rPr>
        <w:t xml:space="preserve"> również jako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C492F">
        <w:rPr>
          <w:rFonts w:ascii="Arial" w:hAnsi="Arial" w:cs="Arial"/>
          <w:iCs/>
          <w:sz w:val="22"/>
          <w:szCs w:val="22"/>
        </w:rPr>
        <w:t>Regulacje i procedury procesu zakupowego</w:t>
      </w:r>
      <w:r w:rsidR="00114F26" w:rsidRPr="00561DF3">
        <w:rPr>
          <w:rFonts w:ascii="Arial" w:hAnsi="Arial" w:cs="Arial"/>
          <w:i/>
          <w:sz w:val="22"/>
          <w:szCs w:val="22"/>
        </w:rPr>
        <w:t>.</w:t>
      </w:r>
    </w:p>
    <w:p w14:paraId="653B902A" w14:textId="111E8816" w:rsidR="009710F9" w:rsidRPr="00561DF3" w:rsidRDefault="00CE494D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ie zakupowe prowadzone jest w języku polskim. </w:t>
      </w:r>
      <w:r w:rsidRPr="0000445B">
        <w:rPr>
          <w:rFonts w:ascii="Arial" w:hAnsi="Arial" w:cs="Arial"/>
          <w:iCs/>
          <w:sz w:val="22"/>
          <w:szCs w:val="22"/>
        </w:rPr>
        <w:t xml:space="preserve">Wszystkie </w:t>
      </w:r>
      <w:r w:rsidRPr="0000445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dokumenty </w:t>
      </w:r>
      <w:r w:rsidR="006C32FD" w:rsidRPr="0000445B">
        <w:rPr>
          <w:rFonts w:ascii="Arial" w:eastAsia="Times New Roman" w:hAnsi="Arial" w:cs="Arial"/>
          <w:iCs/>
          <w:sz w:val="22"/>
          <w:szCs w:val="22"/>
          <w:lang w:eastAsia="pl-PL"/>
        </w:rPr>
        <w:t>i</w:t>
      </w:r>
      <w:r w:rsidRPr="0000445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 </w:t>
      </w:r>
    </w:p>
    <w:p w14:paraId="3916953E" w14:textId="375B9904" w:rsidR="00FC3CD3" w:rsidRPr="00561DF3" w:rsidRDefault="00FC3CD3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</w:t>
      </w:r>
      <w:r w:rsidR="00092442">
        <w:rPr>
          <w:rFonts w:ascii="Arial" w:hAnsi="Arial" w:cs="Arial"/>
          <w:bCs/>
          <w:sz w:val="22"/>
          <w:szCs w:val="22"/>
        </w:rPr>
        <w:t xml:space="preserve"> również jako</w:t>
      </w:r>
      <w:r w:rsidRPr="00561DF3">
        <w:rPr>
          <w:rFonts w:ascii="Arial" w:hAnsi="Arial" w:cs="Arial"/>
          <w:bCs/>
          <w:sz w:val="22"/>
          <w:szCs w:val="22"/>
        </w:rPr>
        <w:t>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4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15CC7B1A" w:rsidR="006A3390" w:rsidRPr="00561DF3" w:rsidRDefault="006A3390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6C0B2A" w:rsidRPr="006C0B2A">
        <w:rPr>
          <w:rFonts w:ascii="Arial" w:hAnsi="Arial" w:cs="Arial"/>
          <w:b/>
          <w:sz w:val="22"/>
          <w:szCs w:val="22"/>
        </w:rPr>
        <w:t>1.4</w:t>
      </w:r>
      <w:r w:rsidR="00255C8F" w:rsidRPr="006C0B2A">
        <w:rPr>
          <w:rFonts w:ascii="Arial" w:hAnsi="Arial" w:cs="Arial"/>
          <w:i/>
          <w:sz w:val="22"/>
          <w:szCs w:val="22"/>
        </w:rPr>
        <w:t xml:space="preserve"> </w:t>
      </w:r>
      <w:r w:rsidRPr="006C0B2A">
        <w:rPr>
          <w:rFonts w:ascii="Arial" w:hAnsi="Arial" w:cs="Arial"/>
          <w:bCs/>
          <w:sz w:val="22"/>
          <w:szCs w:val="22"/>
        </w:rPr>
        <w:t>(</w:t>
      </w:r>
      <w:r w:rsidRPr="00561DF3">
        <w:rPr>
          <w:rFonts w:ascii="Arial" w:hAnsi="Arial" w:cs="Arial"/>
          <w:bCs/>
          <w:sz w:val="22"/>
          <w:szCs w:val="22"/>
        </w:rPr>
        <w:t>dalej</w:t>
      </w:r>
      <w:r w:rsidR="00092442">
        <w:rPr>
          <w:rFonts w:ascii="Arial" w:hAnsi="Arial" w:cs="Arial"/>
          <w:bCs/>
          <w:sz w:val="22"/>
          <w:szCs w:val="22"/>
        </w:rPr>
        <w:t xml:space="preserve"> również jako</w:t>
      </w:r>
      <w:r w:rsidRPr="00561DF3">
        <w:rPr>
          <w:rFonts w:ascii="Arial" w:hAnsi="Arial" w:cs="Arial"/>
          <w:bCs/>
          <w:sz w:val="22"/>
          <w:szCs w:val="22"/>
        </w:rPr>
        <w:t xml:space="preserve">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510FC198" w:rsidR="006017C3" w:rsidRPr="009D6E86" w:rsidRDefault="006017C3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</w:t>
      </w:r>
      <w:r w:rsidRPr="0007658C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</w:t>
      </w:r>
      <w:r w:rsidR="00D753D6" w:rsidRPr="0007658C">
        <w:rPr>
          <w:rFonts w:ascii="Arial" w:hAnsi="Arial" w:cs="Arial"/>
          <w:b/>
          <w:color w:val="000000" w:themeColor="text1"/>
          <w:sz w:val="22"/>
          <w:szCs w:val="22"/>
        </w:rPr>
        <w:t>nr</w:t>
      </w:r>
      <w:r w:rsidR="0023698A" w:rsidRPr="000765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D20702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Pr="000765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color w:val="000000" w:themeColor="text1"/>
          <w:sz w:val="22"/>
          <w:szCs w:val="22"/>
        </w:rPr>
        <w:t>do SWZ</w:t>
      </w:r>
      <w:r w:rsidRPr="00092442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35967414" w14:textId="2469520E" w:rsidR="003B46CD" w:rsidRPr="00561DF3" w:rsidRDefault="003B46CD" w:rsidP="003D76B8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3D76B8">
      <w:pPr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415BA9A5" w:rsidR="008B0E33" w:rsidRDefault="008B0E33" w:rsidP="00FE35B7">
      <w:pPr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175A4D07" w14:textId="77777777" w:rsidR="00D261EA" w:rsidRDefault="00D261EA" w:rsidP="00D261EA">
      <w:pPr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</w:p>
    <w:p w14:paraId="57F05262" w14:textId="77777777" w:rsidR="00771496" w:rsidRPr="00561DF3" w:rsidRDefault="00771496" w:rsidP="00FE35B7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4" w:name="_Toc222748793"/>
      <w:bookmarkStart w:id="5" w:name="Rozdział_2"/>
      <w:bookmarkEnd w:id="3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4"/>
      <w:r w:rsidRPr="00561DF3">
        <w:tab/>
      </w:r>
    </w:p>
    <w:p w14:paraId="4351EC9E" w14:textId="748180E0" w:rsidR="00392193" w:rsidRPr="00092442" w:rsidRDefault="00900672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092442">
        <w:rPr>
          <w:rFonts w:ascii="Arial" w:hAnsi="Arial" w:cs="Arial"/>
          <w:sz w:val="22"/>
          <w:szCs w:val="22"/>
        </w:rPr>
        <w:t>z</w:t>
      </w:r>
      <w:r w:rsidR="00092442" w:rsidRPr="00561DF3">
        <w:rPr>
          <w:rFonts w:ascii="Arial" w:hAnsi="Arial" w:cs="Arial"/>
          <w:sz w:val="22"/>
          <w:szCs w:val="22"/>
        </w:rPr>
        <w:t xml:space="preserve">amówienia </w:t>
      </w:r>
      <w:r w:rsidRPr="00561DF3">
        <w:rPr>
          <w:rFonts w:ascii="Arial" w:hAnsi="Arial" w:cs="Arial"/>
          <w:sz w:val="22"/>
          <w:szCs w:val="22"/>
        </w:rPr>
        <w:t>stanow</w:t>
      </w:r>
      <w:r w:rsidR="00092442">
        <w:rPr>
          <w:rFonts w:ascii="Arial" w:hAnsi="Arial" w:cs="Arial"/>
          <w:sz w:val="22"/>
          <w:szCs w:val="22"/>
        </w:rPr>
        <w:t>i świadczenie usług polegających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092442">
        <w:rPr>
          <w:rFonts w:ascii="Arial" w:hAnsi="Arial" w:cs="Arial"/>
          <w:b/>
          <w:bCs/>
          <w:sz w:val="22"/>
          <w:szCs w:val="22"/>
        </w:rPr>
        <w:t>u</w:t>
      </w:r>
      <w:r w:rsidR="000E6A19" w:rsidRPr="000E6A19">
        <w:rPr>
          <w:rFonts w:ascii="Arial" w:hAnsi="Arial" w:cs="Arial"/>
          <w:b/>
          <w:bCs/>
          <w:sz w:val="22"/>
          <w:szCs w:val="22"/>
        </w:rPr>
        <w:t>trzymani</w:t>
      </w:r>
      <w:r w:rsidR="00092442">
        <w:rPr>
          <w:rFonts w:ascii="Arial" w:hAnsi="Arial" w:cs="Arial"/>
          <w:b/>
          <w:bCs/>
          <w:sz w:val="22"/>
          <w:szCs w:val="22"/>
        </w:rPr>
        <w:t>u</w:t>
      </w:r>
      <w:r w:rsidR="000E6A19" w:rsidRPr="000E6A19">
        <w:rPr>
          <w:rFonts w:ascii="Arial" w:hAnsi="Arial" w:cs="Arial"/>
          <w:b/>
          <w:bCs/>
          <w:sz w:val="22"/>
          <w:szCs w:val="22"/>
        </w:rPr>
        <w:t xml:space="preserve"> w pełnej sprawności technicznej kabli światłowodowych i kanalizacji teletechnicznej</w:t>
      </w:r>
      <w:r w:rsidR="005B16D9" w:rsidRPr="00561DF3">
        <w:rPr>
          <w:rFonts w:ascii="Arial" w:hAnsi="Arial" w:cs="Arial"/>
          <w:sz w:val="22"/>
          <w:szCs w:val="22"/>
        </w:rPr>
        <w:t xml:space="preserve"> (dalej</w:t>
      </w:r>
      <w:r w:rsidR="00092442">
        <w:rPr>
          <w:rFonts w:ascii="Arial" w:hAnsi="Arial" w:cs="Arial"/>
          <w:sz w:val="22"/>
          <w:szCs w:val="22"/>
        </w:rPr>
        <w:t xml:space="preserve"> również jako</w:t>
      </w:r>
      <w:r w:rsidR="005B16D9" w:rsidRPr="00561DF3">
        <w:rPr>
          <w:rFonts w:ascii="Arial" w:hAnsi="Arial" w:cs="Arial"/>
          <w:sz w:val="22"/>
          <w:szCs w:val="22"/>
        </w:rPr>
        <w:t xml:space="preserve">: </w:t>
      </w:r>
      <w:r w:rsidR="00092442">
        <w:rPr>
          <w:rFonts w:ascii="Arial" w:hAnsi="Arial" w:cs="Arial"/>
          <w:sz w:val="22"/>
          <w:szCs w:val="22"/>
        </w:rPr>
        <w:t>„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092442">
        <w:rPr>
          <w:rFonts w:ascii="Arial" w:hAnsi="Arial" w:cs="Arial"/>
          <w:sz w:val="22"/>
          <w:szCs w:val="22"/>
        </w:rPr>
        <w:t xml:space="preserve"> </w:t>
      </w:r>
      <w:r w:rsidR="00092442" w:rsidRPr="00561DF3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092442">
        <w:rPr>
          <w:rFonts w:ascii="Arial" w:hAnsi="Arial" w:cs="Arial"/>
          <w:sz w:val="22"/>
          <w:szCs w:val="22"/>
        </w:rPr>
        <w:t>(dalej również jako: „</w:t>
      </w:r>
      <w:r w:rsidR="00092442" w:rsidRPr="002F0EFB">
        <w:rPr>
          <w:rFonts w:ascii="Arial" w:hAnsi="Arial" w:cs="Arial"/>
          <w:b/>
          <w:sz w:val="22"/>
          <w:szCs w:val="22"/>
        </w:rPr>
        <w:t>OPZ</w:t>
      </w:r>
      <w:r w:rsidR="00092442">
        <w:rPr>
          <w:rFonts w:ascii="Arial" w:hAnsi="Arial" w:cs="Arial"/>
          <w:sz w:val="22"/>
          <w:szCs w:val="22"/>
        </w:rPr>
        <w:t xml:space="preserve">”) </w:t>
      </w:r>
      <w:r w:rsidR="00092442" w:rsidRPr="00561DF3">
        <w:rPr>
          <w:rFonts w:ascii="Arial" w:hAnsi="Arial" w:cs="Arial"/>
          <w:sz w:val="22"/>
          <w:szCs w:val="22"/>
        </w:rPr>
        <w:t xml:space="preserve">stanowi </w:t>
      </w:r>
      <w:r w:rsidR="00092442" w:rsidRPr="00D20702">
        <w:rPr>
          <w:rFonts w:ascii="Arial" w:hAnsi="Arial" w:cs="Arial"/>
          <w:b/>
          <w:bCs/>
          <w:sz w:val="22"/>
          <w:szCs w:val="22"/>
        </w:rPr>
        <w:t xml:space="preserve">Załącznik nr 1 </w:t>
      </w:r>
      <w:r w:rsidR="00092442" w:rsidRPr="00FE35B7">
        <w:rPr>
          <w:rFonts w:ascii="Arial" w:hAnsi="Arial" w:cs="Arial"/>
          <w:bCs/>
          <w:sz w:val="22"/>
          <w:szCs w:val="22"/>
        </w:rPr>
        <w:t>do SWZ</w:t>
      </w:r>
      <w:r w:rsidR="00092442" w:rsidRPr="00092442">
        <w:rPr>
          <w:rFonts w:ascii="Arial" w:hAnsi="Arial" w:cs="Arial"/>
          <w:sz w:val="22"/>
          <w:szCs w:val="22"/>
        </w:rPr>
        <w:t>.</w:t>
      </w:r>
    </w:p>
    <w:p w14:paraId="38EF4D6E" w14:textId="640357E5" w:rsidR="007C6084" w:rsidRPr="00C04305" w:rsidRDefault="007C6084" w:rsidP="003D76B8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Termin realizacji Zamówienia: </w:t>
      </w:r>
      <w:r w:rsidR="00976A3E" w:rsidRPr="00FE35B7">
        <w:rPr>
          <w:rFonts w:ascii="Arial" w:hAnsi="Arial" w:cs="Arial"/>
          <w:b/>
          <w:sz w:val="22"/>
          <w:szCs w:val="22"/>
        </w:rPr>
        <w:t xml:space="preserve">od dnia </w:t>
      </w:r>
      <w:r w:rsidR="00480AFA" w:rsidRPr="00FE35B7">
        <w:rPr>
          <w:rFonts w:ascii="Arial" w:hAnsi="Arial" w:cs="Arial"/>
          <w:b/>
          <w:sz w:val="22"/>
          <w:szCs w:val="22"/>
        </w:rPr>
        <w:t>zawarcia</w:t>
      </w:r>
      <w:r w:rsidR="00976A3E" w:rsidRPr="00FE35B7">
        <w:rPr>
          <w:rFonts w:ascii="Arial" w:hAnsi="Arial" w:cs="Arial"/>
          <w:b/>
          <w:sz w:val="22"/>
          <w:szCs w:val="22"/>
        </w:rPr>
        <w:t xml:space="preserve"> Umowy </w:t>
      </w:r>
      <w:r w:rsidR="00976A3E" w:rsidRPr="00092442">
        <w:rPr>
          <w:rFonts w:ascii="Arial" w:hAnsi="Arial" w:cs="Arial"/>
          <w:b/>
          <w:bCs/>
          <w:sz w:val="22"/>
          <w:szCs w:val="22"/>
        </w:rPr>
        <w:t xml:space="preserve">do </w:t>
      </w:r>
      <w:r w:rsidR="00092442" w:rsidRPr="00092442">
        <w:rPr>
          <w:rFonts w:ascii="Arial" w:hAnsi="Arial" w:cs="Arial"/>
          <w:b/>
          <w:bCs/>
          <w:sz w:val="22"/>
          <w:szCs w:val="22"/>
        </w:rPr>
        <w:t xml:space="preserve">dnia </w:t>
      </w:r>
      <w:r w:rsidR="00976A3E" w:rsidRPr="00092442">
        <w:rPr>
          <w:rFonts w:ascii="Arial" w:hAnsi="Arial" w:cs="Arial"/>
          <w:b/>
          <w:bCs/>
          <w:sz w:val="22"/>
          <w:szCs w:val="22"/>
        </w:rPr>
        <w:t>31.12.2026 r.</w:t>
      </w:r>
      <w:r w:rsidR="00976A3E" w:rsidRPr="00FE35B7">
        <w:rPr>
          <w:rFonts w:ascii="Arial" w:hAnsi="Arial" w:cs="Arial"/>
          <w:b/>
          <w:sz w:val="22"/>
          <w:szCs w:val="22"/>
        </w:rPr>
        <w:t xml:space="preserve"> lub wyczerpania środków</w:t>
      </w:r>
      <w:r w:rsidR="00092442">
        <w:rPr>
          <w:rFonts w:ascii="Arial" w:hAnsi="Arial" w:cs="Arial"/>
          <w:b/>
          <w:sz w:val="22"/>
          <w:szCs w:val="22"/>
        </w:rPr>
        <w:t xml:space="preserve"> przeznaczonych na realizację Zamówienia</w:t>
      </w:r>
      <w:r w:rsidR="00976A3E" w:rsidRPr="00FE35B7">
        <w:rPr>
          <w:rFonts w:ascii="Arial" w:hAnsi="Arial" w:cs="Arial"/>
          <w:b/>
          <w:sz w:val="22"/>
          <w:szCs w:val="22"/>
        </w:rPr>
        <w:t>.</w:t>
      </w:r>
    </w:p>
    <w:p w14:paraId="1F3FA1E7" w14:textId="60DC8100" w:rsidR="00247812" w:rsidRPr="00561DF3" w:rsidRDefault="00392193" w:rsidP="003D76B8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112D35">
        <w:rPr>
          <w:rFonts w:ascii="Arial" w:hAnsi="Arial" w:cs="Arial"/>
          <w:iCs/>
          <w:sz w:val="22"/>
          <w:szCs w:val="22"/>
        </w:rPr>
        <w:t>nie jest podzielony</w:t>
      </w:r>
      <w:r w:rsidR="00A6249C" w:rsidRPr="00561DF3">
        <w:rPr>
          <w:rFonts w:ascii="Arial" w:hAnsi="Arial" w:cs="Arial"/>
          <w:sz w:val="22"/>
          <w:szCs w:val="22"/>
        </w:rPr>
        <w:t xml:space="preserve"> 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297EDE">
        <w:rPr>
          <w:rFonts w:ascii="Arial" w:hAnsi="Arial" w:cs="Arial"/>
          <w:sz w:val="22"/>
          <w:szCs w:val="22"/>
        </w:rPr>
        <w:t>.</w:t>
      </w:r>
    </w:p>
    <w:p w14:paraId="2E121AE8" w14:textId="1EAD19EA" w:rsidR="00092442" w:rsidRPr="003C50B4" w:rsidRDefault="00466AF2" w:rsidP="003D76B8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="00C25B8D" w:rsidRPr="000F6F9C">
        <w:rPr>
          <w:rFonts w:ascii="Arial" w:hAnsi="Arial" w:cs="Arial"/>
          <w:sz w:val="22"/>
          <w:szCs w:val="22"/>
        </w:rPr>
        <w:t>nie dopuszcza możliwości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C25B8D">
        <w:rPr>
          <w:rFonts w:ascii="Arial" w:hAnsi="Arial" w:cs="Arial"/>
          <w:sz w:val="22"/>
          <w:szCs w:val="22"/>
        </w:rPr>
        <w:t xml:space="preserve">składania </w:t>
      </w:r>
      <w:r w:rsidRPr="00561DF3">
        <w:rPr>
          <w:rFonts w:ascii="Arial" w:hAnsi="Arial" w:cs="Arial"/>
          <w:sz w:val="22"/>
          <w:szCs w:val="22"/>
        </w:rPr>
        <w:t xml:space="preserve">ofert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C25B8D">
        <w:rPr>
          <w:rFonts w:ascii="Arial" w:hAnsi="Arial" w:cs="Arial"/>
          <w:sz w:val="22"/>
          <w:szCs w:val="22"/>
        </w:rPr>
        <w:t>owych</w:t>
      </w:r>
      <w:r w:rsidR="004F1E0D" w:rsidRPr="00561DF3">
        <w:rPr>
          <w:rFonts w:ascii="Arial" w:hAnsi="Arial" w:cs="Arial"/>
          <w:sz w:val="22"/>
          <w:szCs w:val="22"/>
        </w:rPr>
        <w:t>.</w:t>
      </w:r>
      <w:r w:rsidR="00B74719">
        <w:rPr>
          <w:rFonts w:ascii="Arial" w:hAnsi="Arial" w:cs="Arial"/>
          <w:sz w:val="22"/>
          <w:szCs w:val="22"/>
        </w:rPr>
        <w:t xml:space="preserve"> </w:t>
      </w:r>
    </w:p>
    <w:p w14:paraId="0C1E22CD" w14:textId="6688C111" w:rsidR="009A1C74" w:rsidRPr="00FE35B7" w:rsidRDefault="00466AF2" w:rsidP="00FE35B7">
      <w:pPr>
        <w:numPr>
          <w:ilvl w:val="0"/>
          <w:numId w:val="14"/>
        </w:numPr>
        <w:spacing w:line="360" w:lineRule="auto"/>
        <w:ind w:left="284" w:hanging="284"/>
        <w:rPr>
          <w:sz w:val="22"/>
          <w:szCs w:val="22"/>
        </w:rPr>
      </w:pPr>
      <w:r w:rsidRPr="00092442">
        <w:rPr>
          <w:rFonts w:ascii="Arial" w:hAnsi="Arial" w:cs="Arial"/>
          <w:sz w:val="22"/>
          <w:szCs w:val="22"/>
        </w:rPr>
        <w:t xml:space="preserve">Zamawiający zastrzega na swoją rzecz prawo rozszerzenia zakresu </w:t>
      </w:r>
      <w:r w:rsidR="001B6184" w:rsidRPr="00092442">
        <w:rPr>
          <w:rFonts w:ascii="Arial" w:hAnsi="Arial" w:cs="Arial"/>
          <w:sz w:val="22"/>
          <w:szCs w:val="22"/>
        </w:rPr>
        <w:t>Z</w:t>
      </w:r>
      <w:r w:rsidRPr="00092442">
        <w:rPr>
          <w:rFonts w:ascii="Arial" w:hAnsi="Arial" w:cs="Arial"/>
          <w:sz w:val="22"/>
          <w:szCs w:val="22"/>
        </w:rPr>
        <w:t xml:space="preserve">amówienia </w:t>
      </w:r>
      <w:r w:rsidR="002C361A" w:rsidRPr="00092442">
        <w:rPr>
          <w:rFonts w:ascii="Arial" w:hAnsi="Arial" w:cs="Arial"/>
          <w:sz w:val="22"/>
          <w:szCs w:val="22"/>
        </w:rPr>
        <w:t>o </w:t>
      </w:r>
      <w:r w:rsidRPr="00092442">
        <w:rPr>
          <w:rFonts w:ascii="Arial" w:hAnsi="Arial" w:cs="Arial"/>
          <w:sz w:val="22"/>
          <w:szCs w:val="22"/>
        </w:rPr>
        <w:t xml:space="preserve">dodatkowe </w:t>
      </w:r>
      <w:r w:rsidR="00516C4E" w:rsidRPr="00092442">
        <w:rPr>
          <w:rFonts w:ascii="Arial" w:hAnsi="Arial" w:cs="Arial"/>
          <w:iCs/>
          <w:sz w:val="22"/>
          <w:szCs w:val="22"/>
        </w:rPr>
        <w:t>usługi</w:t>
      </w:r>
      <w:r w:rsidRPr="00092442">
        <w:rPr>
          <w:rFonts w:ascii="Arial" w:hAnsi="Arial" w:cs="Arial"/>
          <w:sz w:val="22"/>
          <w:szCs w:val="22"/>
        </w:rPr>
        <w:t>, uwzględniające dodatkowe, bieżące potrzeby Zamawiającego (dalej</w:t>
      </w:r>
      <w:r w:rsidR="00092442" w:rsidRPr="00092442">
        <w:rPr>
          <w:rFonts w:ascii="Arial" w:hAnsi="Arial" w:cs="Arial"/>
          <w:sz w:val="22"/>
          <w:szCs w:val="22"/>
        </w:rPr>
        <w:t xml:space="preserve"> również jako</w:t>
      </w:r>
      <w:r w:rsidRPr="00092442">
        <w:rPr>
          <w:rFonts w:ascii="Arial" w:hAnsi="Arial" w:cs="Arial"/>
          <w:sz w:val="22"/>
          <w:szCs w:val="22"/>
        </w:rPr>
        <w:t>: „</w:t>
      </w:r>
      <w:r w:rsidRPr="00092442">
        <w:rPr>
          <w:rFonts w:ascii="Arial" w:hAnsi="Arial" w:cs="Arial"/>
          <w:b/>
          <w:sz w:val="22"/>
          <w:szCs w:val="22"/>
        </w:rPr>
        <w:t>Prawo opcji</w:t>
      </w:r>
      <w:r w:rsidRPr="00092442">
        <w:rPr>
          <w:rFonts w:ascii="Arial" w:hAnsi="Arial" w:cs="Arial"/>
          <w:sz w:val="22"/>
          <w:szCs w:val="22"/>
        </w:rPr>
        <w:t>”)</w:t>
      </w:r>
      <w:r w:rsidR="00516C4E" w:rsidRPr="00092442">
        <w:rPr>
          <w:rFonts w:ascii="Arial" w:hAnsi="Arial" w:cs="Arial"/>
          <w:sz w:val="22"/>
          <w:szCs w:val="22"/>
        </w:rPr>
        <w:t xml:space="preserve"> na </w:t>
      </w:r>
      <w:r w:rsidR="00DC5B9B" w:rsidRPr="00092442">
        <w:rPr>
          <w:rFonts w:ascii="Arial" w:hAnsi="Arial" w:cs="Arial"/>
          <w:sz w:val="22"/>
          <w:szCs w:val="22"/>
        </w:rPr>
        <w:t>następujących zasadach</w:t>
      </w:r>
      <w:r w:rsidR="00092442" w:rsidRPr="00092442">
        <w:rPr>
          <w:rFonts w:ascii="Arial" w:hAnsi="Arial" w:cs="Arial"/>
          <w:sz w:val="22"/>
          <w:szCs w:val="22"/>
        </w:rPr>
        <w:t xml:space="preserve"> - </w:t>
      </w:r>
      <w:r w:rsidR="00092442" w:rsidRPr="00FE35B7">
        <w:rPr>
          <w:rFonts w:ascii="Arial" w:hAnsi="Arial" w:cs="Arial"/>
          <w:sz w:val="22"/>
          <w:szCs w:val="22"/>
        </w:rPr>
        <w:t>z</w:t>
      </w:r>
      <w:r w:rsidR="00507A1E" w:rsidRPr="00FE35B7">
        <w:rPr>
          <w:rFonts w:ascii="Arial" w:hAnsi="Arial" w:cs="Arial"/>
          <w:sz w:val="22"/>
          <w:szCs w:val="22"/>
        </w:rPr>
        <w:t xml:space="preserve">akres Prawa Opcji obejmuje wykonanie </w:t>
      </w:r>
      <w:r w:rsidR="008D5AB1" w:rsidRPr="00FE35B7">
        <w:rPr>
          <w:rFonts w:ascii="Arial" w:hAnsi="Arial" w:cs="Arial"/>
          <w:sz w:val="22"/>
          <w:szCs w:val="22"/>
        </w:rPr>
        <w:t>zestawienia nowy</w:t>
      </w:r>
      <w:r w:rsidR="00BD6E1F" w:rsidRPr="00FE35B7">
        <w:rPr>
          <w:rFonts w:ascii="Arial" w:hAnsi="Arial" w:cs="Arial"/>
          <w:sz w:val="22"/>
          <w:szCs w:val="22"/>
        </w:rPr>
        <w:t>ch łączy na przełącznicach ODF, ułożenie nowych kabli światłowodowych</w:t>
      </w:r>
      <w:r w:rsidR="00092442">
        <w:rPr>
          <w:rFonts w:ascii="Arial" w:hAnsi="Arial" w:cs="Arial"/>
          <w:sz w:val="22"/>
          <w:szCs w:val="22"/>
        </w:rPr>
        <w:t>,</w:t>
      </w:r>
      <w:r w:rsidR="00BD6E1F" w:rsidRPr="00FE35B7">
        <w:rPr>
          <w:rFonts w:ascii="Arial" w:hAnsi="Arial" w:cs="Arial"/>
          <w:sz w:val="22"/>
          <w:szCs w:val="22"/>
        </w:rPr>
        <w:t xml:space="preserve"> zgodnie z </w:t>
      </w:r>
      <w:r w:rsidR="009808D5" w:rsidRPr="00FE35B7">
        <w:rPr>
          <w:rFonts w:ascii="Arial" w:hAnsi="Arial" w:cs="Arial"/>
          <w:sz w:val="22"/>
          <w:szCs w:val="22"/>
        </w:rPr>
        <w:t xml:space="preserve">potrzebami </w:t>
      </w:r>
      <w:r w:rsidR="006D30FC" w:rsidRPr="00FE35B7">
        <w:rPr>
          <w:rFonts w:ascii="Arial" w:hAnsi="Arial" w:cs="Arial"/>
          <w:sz w:val="22"/>
          <w:szCs w:val="22"/>
        </w:rPr>
        <w:t xml:space="preserve">Zamawiającego. </w:t>
      </w:r>
      <w:r w:rsidR="006A46DB" w:rsidRPr="00FE35B7">
        <w:rPr>
          <w:rFonts w:ascii="Arial" w:hAnsi="Arial" w:cs="Arial"/>
          <w:sz w:val="22"/>
          <w:szCs w:val="22"/>
        </w:rPr>
        <w:t xml:space="preserve">Zakres prac z zastosowaniem Prawa Opcji będzie </w:t>
      </w:r>
      <w:r w:rsidR="007618BB" w:rsidRPr="00FE35B7">
        <w:rPr>
          <w:rFonts w:ascii="Arial" w:hAnsi="Arial" w:cs="Arial"/>
          <w:sz w:val="22"/>
          <w:szCs w:val="22"/>
        </w:rPr>
        <w:t xml:space="preserve">każdorazowo </w:t>
      </w:r>
      <w:r w:rsidR="009A1C74" w:rsidRPr="00FE35B7">
        <w:rPr>
          <w:rFonts w:ascii="Arial" w:hAnsi="Arial" w:cs="Arial"/>
          <w:sz w:val="22"/>
          <w:szCs w:val="22"/>
        </w:rPr>
        <w:t>uzgadnian</w:t>
      </w:r>
      <w:r w:rsidR="00874E5E">
        <w:rPr>
          <w:rFonts w:ascii="Arial" w:hAnsi="Arial" w:cs="Arial"/>
          <w:sz w:val="22"/>
          <w:szCs w:val="22"/>
        </w:rPr>
        <w:t>y</w:t>
      </w:r>
      <w:r w:rsidR="007618BB" w:rsidRPr="00FE35B7">
        <w:rPr>
          <w:rFonts w:ascii="Arial" w:hAnsi="Arial" w:cs="Arial"/>
          <w:sz w:val="22"/>
          <w:szCs w:val="22"/>
        </w:rPr>
        <w:t xml:space="preserve"> przez Zamawiającego z Wykonawcą.</w:t>
      </w:r>
      <w:r w:rsidR="00092442">
        <w:rPr>
          <w:rFonts w:ascii="Arial" w:hAnsi="Arial" w:cs="Arial"/>
          <w:sz w:val="22"/>
          <w:szCs w:val="22"/>
        </w:rPr>
        <w:t xml:space="preserve"> Szczegółowe zasady dotyczące skorzystania przez Zabawiającego z </w:t>
      </w:r>
      <w:r w:rsidR="00874E5E">
        <w:rPr>
          <w:rFonts w:ascii="Arial" w:hAnsi="Arial" w:cs="Arial"/>
          <w:sz w:val="22"/>
          <w:szCs w:val="22"/>
        </w:rPr>
        <w:t>P</w:t>
      </w:r>
      <w:r w:rsidR="00092442">
        <w:rPr>
          <w:rFonts w:ascii="Arial" w:hAnsi="Arial" w:cs="Arial"/>
          <w:sz w:val="22"/>
          <w:szCs w:val="22"/>
        </w:rPr>
        <w:t xml:space="preserve">rawa Opcji </w:t>
      </w:r>
      <w:r w:rsidR="00092442" w:rsidRPr="00092442">
        <w:rPr>
          <w:rFonts w:ascii="Arial" w:hAnsi="Arial" w:cs="Arial"/>
          <w:sz w:val="22"/>
          <w:szCs w:val="22"/>
        </w:rPr>
        <w:t>określone zostały we wzorze</w:t>
      </w:r>
      <w:r w:rsidR="00092442">
        <w:rPr>
          <w:rFonts w:ascii="Arial" w:hAnsi="Arial" w:cs="Arial"/>
          <w:sz w:val="22"/>
          <w:szCs w:val="22"/>
        </w:rPr>
        <w:t xml:space="preserve"> </w:t>
      </w:r>
      <w:r w:rsidR="00092442" w:rsidRPr="00092442">
        <w:rPr>
          <w:rFonts w:ascii="Arial" w:hAnsi="Arial" w:cs="Arial"/>
          <w:sz w:val="22"/>
          <w:szCs w:val="22"/>
        </w:rPr>
        <w:t xml:space="preserve">umowy, stanowiącym </w:t>
      </w:r>
      <w:r w:rsidR="00092442" w:rsidRPr="00FE35B7">
        <w:rPr>
          <w:rFonts w:ascii="Arial" w:hAnsi="Arial" w:cs="Arial"/>
          <w:b/>
          <w:sz w:val="22"/>
          <w:szCs w:val="22"/>
        </w:rPr>
        <w:t>Załącznik nr 5</w:t>
      </w:r>
      <w:r w:rsidR="00092442" w:rsidRPr="00092442">
        <w:rPr>
          <w:rFonts w:ascii="Arial" w:hAnsi="Arial" w:cs="Arial"/>
          <w:sz w:val="22"/>
          <w:szCs w:val="22"/>
        </w:rPr>
        <w:t xml:space="preserve"> do SWZ.</w:t>
      </w:r>
    </w:p>
    <w:p w14:paraId="0F893E36" w14:textId="56D89A6A" w:rsidR="008E7327" w:rsidRPr="00561DF3" w:rsidRDefault="00BF2E60" w:rsidP="003D76B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rPr>
          <w:sz w:val="22"/>
          <w:szCs w:val="22"/>
        </w:rPr>
      </w:pPr>
      <w:r w:rsidRPr="00561DF3">
        <w:rPr>
          <w:sz w:val="22"/>
          <w:szCs w:val="22"/>
        </w:rPr>
        <w:t>Zamawiający</w:t>
      </w:r>
      <w:r w:rsidR="00252F51" w:rsidRPr="00561DF3">
        <w:rPr>
          <w:sz w:val="22"/>
          <w:szCs w:val="22"/>
        </w:rPr>
        <w:t xml:space="preserve"> nie wyraża zgody na powierzenie podwykonawcom realizacji </w:t>
      </w:r>
      <w:r w:rsidR="0037685F" w:rsidRPr="00683758">
        <w:rPr>
          <w:iCs/>
          <w:sz w:val="22"/>
          <w:szCs w:val="22"/>
        </w:rPr>
        <w:t xml:space="preserve">jakichkolwiek elementów </w:t>
      </w:r>
      <w:r w:rsidR="001B6184" w:rsidRPr="00683758">
        <w:rPr>
          <w:iCs/>
          <w:sz w:val="22"/>
          <w:szCs w:val="22"/>
        </w:rPr>
        <w:t>Z</w:t>
      </w:r>
      <w:r w:rsidR="0037685F" w:rsidRPr="00683758">
        <w:rPr>
          <w:iCs/>
          <w:sz w:val="22"/>
          <w:szCs w:val="22"/>
        </w:rPr>
        <w:t>amówienia</w:t>
      </w:r>
      <w:r w:rsidR="00683758">
        <w:rPr>
          <w:iCs/>
          <w:sz w:val="22"/>
          <w:szCs w:val="22"/>
        </w:rPr>
        <w:t>.</w:t>
      </w:r>
    </w:p>
    <w:p w14:paraId="77056CE0" w14:textId="365D0F04" w:rsidR="00091003" w:rsidRPr="00561DF3" w:rsidRDefault="00091003" w:rsidP="00013F04">
      <w:pPr>
        <w:pStyle w:val="NormalnyWeb"/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6F4F56">
      <w:pPr>
        <w:pStyle w:val="Nagwek1"/>
      </w:pPr>
      <w:bookmarkStart w:id="6" w:name="_Toc222748794"/>
      <w:bookmarkStart w:id="7" w:name="Rozdział_3"/>
      <w:bookmarkEnd w:id="5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6"/>
    </w:p>
    <w:p w14:paraId="72994CD5" w14:textId="310464A5" w:rsidR="00900672" w:rsidRPr="00561DF3" w:rsidRDefault="0037685F" w:rsidP="003D76B8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3D76B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3D76B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3D76B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3D76B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3D76B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2D7A454B" w14:textId="27638BEF" w:rsidR="00916C8E" w:rsidRPr="00561DF3" w:rsidRDefault="00235DD1" w:rsidP="003D76B8">
      <w:p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Del="00772AA8">
        <w:rPr>
          <w:rFonts w:ascii="Arial" w:hAnsi="Arial" w:cs="Arial"/>
          <w:sz w:val="22"/>
          <w:szCs w:val="22"/>
        </w:rPr>
        <w:t xml:space="preserve">5a) </w:t>
      </w:r>
      <w:r w:rsidR="0020224E" w:rsidRPr="007753F4">
        <w:rPr>
          <w:rFonts w:ascii="Arial" w:hAnsi="Arial" w:cs="Arial"/>
          <w:sz w:val="22"/>
          <w:szCs w:val="22"/>
        </w:rPr>
        <w:t>którego oferta nie podlega odrzuceniu na podstawie §30 ust. 2 Regulaminu</w:t>
      </w:r>
      <w:r w:rsidR="00874E5E">
        <w:rPr>
          <w:rFonts w:ascii="Arial" w:hAnsi="Arial" w:cs="Arial"/>
          <w:sz w:val="22"/>
          <w:szCs w:val="22"/>
        </w:rPr>
        <w:t>,</w:t>
      </w:r>
      <w:r w:rsidR="003F1A01" w:rsidRPr="007753F4">
        <w:rPr>
          <w:rFonts w:ascii="Arial" w:hAnsi="Arial" w:cs="Arial"/>
          <w:sz w:val="22"/>
          <w:szCs w:val="22"/>
        </w:rPr>
        <w:t xml:space="preserve"> </w:t>
      </w:r>
      <w:r w:rsidR="003F1A01" w:rsidRPr="00483955">
        <w:rPr>
          <w:rFonts w:ascii="Arial" w:hAnsi="Arial" w:cs="Arial"/>
          <w:iCs/>
          <w:sz w:val="22"/>
          <w:szCs w:val="22"/>
        </w:rPr>
        <w:t xml:space="preserve">w </w:t>
      </w:r>
      <w:r w:rsidR="003F1A01" w:rsidRPr="00FF01BE">
        <w:rPr>
          <w:rFonts w:ascii="Arial" w:hAnsi="Arial" w:cs="Arial"/>
          <w:iCs/>
          <w:sz w:val="22"/>
          <w:szCs w:val="22"/>
        </w:rPr>
        <w:t>odniesieniu do następujących przesłanek:</w:t>
      </w:r>
      <w:r w:rsidR="00A07FC8">
        <w:rPr>
          <w:rFonts w:ascii="Arial" w:hAnsi="Arial" w:cs="Arial"/>
          <w:sz w:val="22"/>
          <w:szCs w:val="22"/>
        </w:rPr>
        <w:t xml:space="preserve"> </w:t>
      </w:r>
    </w:p>
    <w:p w14:paraId="46C120D1" w14:textId="51679801" w:rsidR="003F1A01" w:rsidRDefault="00777DFE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262D55">
        <w:rPr>
          <w:rFonts w:ascii="Arial" w:hAnsi="Arial" w:cs="Arial"/>
          <w:sz w:val="22"/>
          <w:szCs w:val="22"/>
        </w:rPr>
        <w:t>Wykonawca,</w:t>
      </w:r>
      <w:r w:rsidR="00262D55" w:rsidRPr="00262D55">
        <w:rPr>
          <w:rFonts w:ascii="Arial" w:hAnsi="Arial" w:cs="Arial"/>
          <w:sz w:val="22"/>
          <w:szCs w:val="22"/>
        </w:rPr>
        <w:t xml:space="preserve"> który naruszył obowiązki dotyczące płatności podatków, opłat lub składek na ubezpieczenia społeczne lub zdrowotne, chyba że </w:t>
      </w:r>
      <w:r w:rsidR="00874E5E">
        <w:rPr>
          <w:rFonts w:ascii="Arial" w:hAnsi="Arial" w:cs="Arial"/>
          <w:sz w:val="22"/>
          <w:szCs w:val="22"/>
        </w:rPr>
        <w:t>W</w:t>
      </w:r>
      <w:r w:rsidR="00874E5E" w:rsidRPr="00262D55">
        <w:rPr>
          <w:rFonts w:ascii="Arial" w:hAnsi="Arial" w:cs="Arial"/>
          <w:sz w:val="22"/>
          <w:szCs w:val="22"/>
        </w:rPr>
        <w:t xml:space="preserve">ykonawca </w:t>
      </w:r>
      <w:r w:rsidR="00262D55" w:rsidRPr="00262D55">
        <w:rPr>
          <w:rFonts w:ascii="Arial" w:hAnsi="Arial" w:cs="Arial"/>
          <w:sz w:val="22"/>
          <w:szCs w:val="22"/>
        </w:rPr>
        <w:t xml:space="preserve">odpowiednio przed upływem terminu do składania ofert dokonał płatności należnych </w:t>
      </w:r>
      <w:r w:rsidR="00262D55" w:rsidRPr="00262D55">
        <w:rPr>
          <w:rFonts w:ascii="Arial" w:hAnsi="Arial" w:cs="Arial"/>
          <w:sz w:val="22"/>
          <w:szCs w:val="22"/>
        </w:rPr>
        <w:lastRenderedPageBreak/>
        <w:t xml:space="preserve">podatków, opłat lub składek na ubezpieczenia społeczne lub zdrowotne wraz </w:t>
      </w:r>
      <w:r w:rsidR="008B0776">
        <w:rPr>
          <w:rFonts w:ascii="Arial" w:hAnsi="Arial" w:cs="Arial"/>
          <w:sz w:val="22"/>
          <w:szCs w:val="22"/>
        </w:rPr>
        <w:br/>
      </w:r>
      <w:r w:rsidR="00262D55" w:rsidRPr="00262D55">
        <w:rPr>
          <w:rFonts w:ascii="Arial" w:hAnsi="Arial" w:cs="Arial"/>
          <w:sz w:val="22"/>
          <w:szCs w:val="22"/>
        </w:rPr>
        <w:t xml:space="preserve">z odsetkami lub grzywnami lub zawarł wiążące porozumienie w sprawie spłaty tych </w:t>
      </w:r>
      <w:r w:rsidR="00136740" w:rsidRPr="00262D55">
        <w:rPr>
          <w:rFonts w:ascii="Arial" w:hAnsi="Arial" w:cs="Arial"/>
          <w:sz w:val="22"/>
          <w:szCs w:val="22"/>
        </w:rPr>
        <w:t>należności</w:t>
      </w:r>
      <w:r w:rsidR="00874E5E">
        <w:rPr>
          <w:rFonts w:ascii="Arial" w:hAnsi="Arial" w:cs="Arial"/>
          <w:sz w:val="22"/>
          <w:szCs w:val="22"/>
        </w:rPr>
        <w:t>,</w:t>
      </w:r>
    </w:p>
    <w:p w14:paraId="2A90730E" w14:textId="0E3F32D0" w:rsidR="00F340D9" w:rsidRDefault="00874E5E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953332" w:rsidRPr="00953332">
        <w:rPr>
          <w:rFonts w:ascii="Arial" w:hAnsi="Arial" w:cs="Arial"/>
          <w:sz w:val="22"/>
          <w:szCs w:val="22"/>
        </w:rPr>
        <w:t>została złożona przez Wykonawcę, wobec którego prawomocnie orzeczono zakaz ubiegania się o zamówienia publiczne</w:t>
      </w:r>
      <w:r>
        <w:rPr>
          <w:rFonts w:ascii="Arial" w:hAnsi="Arial" w:cs="Arial"/>
          <w:sz w:val="22"/>
          <w:szCs w:val="22"/>
        </w:rPr>
        <w:t>,</w:t>
      </w:r>
    </w:p>
    <w:p w14:paraId="1C6DB4A5" w14:textId="53ECFF3D" w:rsidR="00FA748F" w:rsidRDefault="00874E5E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FA748F" w:rsidRPr="00FA748F">
        <w:rPr>
          <w:rFonts w:ascii="Arial" w:hAnsi="Arial" w:cs="Arial"/>
          <w:sz w:val="22"/>
          <w:szCs w:val="22"/>
        </w:rPr>
        <w:t>zawiera rażąco niską Cenę lub koszt w stosunku do przedmiotu Zamówienia;</w:t>
      </w:r>
    </w:p>
    <w:p w14:paraId="0C3E5BE4" w14:textId="298CFDE0" w:rsidR="005F3226" w:rsidRDefault="00874E5E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5F3226" w:rsidRPr="005F3226">
        <w:rPr>
          <w:rFonts w:ascii="Arial" w:hAnsi="Arial" w:cs="Arial"/>
          <w:sz w:val="22"/>
          <w:szCs w:val="22"/>
        </w:rPr>
        <w:t>została złożona po upływie terminu składania ofert</w:t>
      </w:r>
      <w:r>
        <w:rPr>
          <w:rFonts w:ascii="Arial" w:hAnsi="Arial" w:cs="Arial"/>
          <w:sz w:val="22"/>
          <w:szCs w:val="22"/>
        </w:rPr>
        <w:t>,</w:t>
      </w:r>
    </w:p>
    <w:p w14:paraId="0F8EA211" w14:textId="6A98CA62" w:rsidR="00151448" w:rsidRDefault="00874E5E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151448" w:rsidRPr="00335E6D">
        <w:rPr>
          <w:rFonts w:ascii="Arial" w:hAnsi="Arial" w:cs="Arial"/>
          <w:sz w:val="22"/>
          <w:szCs w:val="22"/>
        </w:rPr>
        <w:t xml:space="preserve">została złożona bez odbycia wizji lokalnej </w:t>
      </w:r>
      <w:r w:rsidR="00335E6D" w:rsidRPr="00335E6D">
        <w:rPr>
          <w:rFonts w:ascii="Arial" w:hAnsi="Arial" w:cs="Arial"/>
          <w:sz w:val="22"/>
          <w:szCs w:val="22"/>
        </w:rPr>
        <w:t>oraz</w:t>
      </w:r>
      <w:r w:rsidR="00151448" w:rsidRPr="00335E6D">
        <w:rPr>
          <w:rFonts w:ascii="Arial" w:hAnsi="Arial" w:cs="Arial"/>
          <w:sz w:val="22"/>
          <w:szCs w:val="22"/>
        </w:rPr>
        <w:t xml:space="preserve"> bez sprawdzenia dokumentów niezbędnych do realizacji zamówienia dostępnych na miejscu u Zamawiającego,</w:t>
      </w:r>
      <w:r w:rsidR="00151448" w:rsidRPr="00151448">
        <w:rPr>
          <w:rFonts w:ascii="Arial" w:hAnsi="Arial" w:cs="Arial"/>
          <w:sz w:val="22"/>
          <w:szCs w:val="22"/>
        </w:rPr>
        <w:t xml:space="preserve"> Zamawiający wymaga tego w Dokumentach zamówienia pod rygorem odrzucenia oferty</w:t>
      </w:r>
      <w:r w:rsidR="00335E6D">
        <w:rPr>
          <w:rFonts w:ascii="Arial" w:hAnsi="Arial" w:cs="Arial"/>
          <w:sz w:val="22"/>
          <w:szCs w:val="22"/>
        </w:rPr>
        <w:t xml:space="preserve"> (kontakt w sprawie umówienia wizji lokalnej</w:t>
      </w:r>
      <w:r w:rsidR="008E2D00">
        <w:rPr>
          <w:rFonts w:ascii="Arial" w:hAnsi="Arial" w:cs="Arial"/>
          <w:sz w:val="22"/>
          <w:szCs w:val="22"/>
        </w:rPr>
        <w:t>:</w:t>
      </w:r>
      <w:r w:rsidR="00335E6D">
        <w:rPr>
          <w:rFonts w:ascii="Arial" w:hAnsi="Arial" w:cs="Arial"/>
          <w:sz w:val="22"/>
          <w:szCs w:val="22"/>
        </w:rPr>
        <w:t xml:space="preserve"> Jacek Bielewicz e-mail: </w:t>
      </w:r>
      <w:r w:rsidR="00335E6D" w:rsidRPr="00335E6D">
        <w:rPr>
          <w:rFonts w:ascii="Arial" w:hAnsi="Arial" w:cs="Arial"/>
          <w:sz w:val="22"/>
          <w:szCs w:val="22"/>
        </w:rPr>
        <w:t>Jacek.Bielewicz@plk-sa.pl</w:t>
      </w:r>
      <w:r w:rsidR="00335E6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704C3026" w14:textId="4F0CC8A7" w:rsidR="00AC1AD5" w:rsidRDefault="00AC1AD5" w:rsidP="003D76B8">
      <w:pPr>
        <w:pStyle w:val="Akapitzlist"/>
        <w:numPr>
          <w:ilvl w:val="0"/>
          <w:numId w:val="20"/>
        </w:numPr>
        <w:tabs>
          <w:tab w:val="left" w:pos="567"/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C6C18">
        <w:rPr>
          <w:rFonts w:ascii="Arial" w:hAnsi="Arial" w:cs="Arial"/>
          <w:sz w:val="22"/>
          <w:szCs w:val="22"/>
        </w:rPr>
        <w:t>Wykonawca, który w okresie ostatnich 2 lat przed wszczęciem Postępowania zakupowego odmówił podpisania Umowy zakupowej lub ramowej lub zrealizowania wystawionego Zamówienia na warunkach określonych w złożonej ofercie;</w:t>
      </w:r>
    </w:p>
    <w:p w14:paraId="438BE4D3" w14:textId="5FF6AB85" w:rsidR="003C50B4" w:rsidRPr="003C50B4" w:rsidRDefault="003C50B4" w:rsidP="00FE35B7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</w:t>
      </w:r>
      <w:r w:rsidR="0020224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wykluczeniu z postępowania na podstawie </w:t>
      </w:r>
      <w:r w:rsidRPr="003C50B4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</w:t>
      </w:r>
      <w:r w:rsidR="0035269E">
        <w:rPr>
          <w:rFonts w:ascii="Arial" w:hAnsi="Arial" w:cs="Arial"/>
          <w:sz w:val="22"/>
          <w:szCs w:val="22"/>
        </w:rPr>
        <w:t>czeństwa narodowego (</w:t>
      </w:r>
      <w:r w:rsidR="00DC2751" w:rsidRPr="00DC2751">
        <w:rPr>
          <w:rFonts w:ascii="Arial" w:hAnsi="Arial" w:cs="Arial"/>
          <w:sz w:val="22"/>
          <w:szCs w:val="22"/>
        </w:rPr>
        <w:t xml:space="preserve">Dz. U. z </w:t>
      </w:r>
      <w:r w:rsidR="00874E5E">
        <w:rPr>
          <w:rFonts w:ascii="Arial" w:hAnsi="Arial" w:cs="Arial"/>
          <w:sz w:val="22"/>
          <w:szCs w:val="22"/>
        </w:rPr>
        <w:t>2025</w:t>
      </w:r>
      <w:r w:rsidR="00874E5E" w:rsidRPr="00DC2751">
        <w:rPr>
          <w:rFonts w:ascii="Arial" w:hAnsi="Arial" w:cs="Arial"/>
          <w:sz w:val="22"/>
          <w:szCs w:val="22"/>
        </w:rPr>
        <w:t xml:space="preserve"> </w:t>
      </w:r>
      <w:r w:rsidR="00DC2751" w:rsidRPr="00DC2751">
        <w:rPr>
          <w:rFonts w:ascii="Arial" w:hAnsi="Arial" w:cs="Arial"/>
          <w:sz w:val="22"/>
          <w:szCs w:val="22"/>
        </w:rPr>
        <w:t xml:space="preserve">r. poz. </w:t>
      </w:r>
      <w:r w:rsidR="00874E5E">
        <w:rPr>
          <w:rFonts w:ascii="Arial" w:hAnsi="Arial" w:cs="Arial"/>
          <w:sz w:val="22"/>
          <w:szCs w:val="22"/>
        </w:rPr>
        <w:t xml:space="preserve">514 z </w:t>
      </w:r>
      <w:proofErr w:type="spellStart"/>
      <w:r w:rsidR="00874E5E">
        <w:rPr>
          <w:rFonts w:ascii="Arial" w:hAnsi="Arial" w:cs="Arial"/>
          <w:sz w:val="22"/>
          <w:szCs w:val="22"/>
        </w:rPr>
        <w:t>późn</w:t>
      </w:r>
      <w:proofErr w:type="spellEnd"/>
      <w:r w:rsidR="00874E5E">
        <w:rPr>
          <w:rFonts w:ascii="Arial" w:hAnsi="Arial" w:cs="Arial"/>
          <w:sz w:val="22"/>
          <w:szCs w:val="22"/>
        </w:rPr>
        <w:t>. zm.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579FEC4E" w:rsidR="006863AB" w:rsidRPr="00335E6D" w:rsidRDefault="006863AB" w:rsidP="003D76B8">
      <w:pPr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335E6D">
        <w:rPr>
          <w:rFonts w:ascii="Arial" w:hAnsi="Arial" w:cs="Arial"/>
          <w:iCs/>
          <w:color w:val="000000" w:themeColor="text1"/>
          <w:sz w:val="22"/>
          <w:szCs w:val="22"/>
        </w:rPr>
        <w:t xml:space="preserve">Zamawiający </w:t>
      </w:r>
      <w:r w:rsidR="002663D2" w:rsidRPr="00335E6D">
        <w:rPr>
          <w:rFonts w:ascii="Arial" w:hAnsi="Arial" w:cs="Arial"/>
          <w:iCs/>
          <w:color w:val="000000" w:themeColor="text1"/>
          <w:sz w:val="22"/>
          <w:szCs w:val="22"/>
        </w:rPr>
        <w:t xml:space="preserve">ustala następujące szczegółowe warunki udziału w </w:t>
      </w:r>
      <w:r w:rsidR="00D91D2B" w:rsidRPr="00335E6D">
        <w:rPr>
          <w:rFonts w:ascii="Arial" w:hAnsi="Arial" w:cs="Arial"/>
          <w:iCs/>
          <w:color w:val="000000" w:themeColor="text1"/>
          <w:sz w:val="22"/>
          <w:szCs w:val="22"/>
        </w:rPr>
        <w:t>P</w:t>
      </w:r>
      <w:r w:rsidR="002663D2" w:rsidRPr="00335E6D">
        <w:rPr>
          <w:rFonts w:ascii="Arial" w:hAnsi="Arial" w:cs="Arial"/>
          <w:iCs/>
          <w:color w:val="000000" w:themeColor="text1"/>
          <w:sz w:val="22"/>
          <w:szCs w:val="22"/>
        </w:rPr>
        <w:t>ostepowaniu:</w:t>
      </w:r>
      <w:r w:rsidR="00995DCD" w:rsidRPr="00335E6D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="00D70A3C" w:rsidRPr="00335E6D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AD8F6E2" w14:textId="5FF3EFDE" w:rsidR="00874E5E" w:rsidRPr="00874E5E" w:rsidRDefault="00874E5E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874E5E">
        <w:rPr>
          <w:rFonts w:ascii="Arial" w:hAnsi="Arial" w:cs="Arial"/>
          <w:sz w:val="22"/>
          <w:szCs w:val="22"/>
        </w:rPr>
        <w:t>w zakresie posiadania zdolności do występowania w obrocie gospodarczym - Zamawiający uzna warunek za spełniony, jeżeli Wykonawca wykaże, że jest wpisany do któregokolwiek z rejestrów - Krajowego Rejestru Sądowego (KRS) lub Centralnej Ewidencji i Informacji o Działalności Gospodarczej (</w:t>
      </w:r>
      <w:proofErr w:type="spellStart"/>
      <w:r w:rsidRPr="00874E5E">
        <w:rPr>
          <w:rFonts w:ascii="Arial" w:hAnsi="Arial" w:cs="Arial"/>
          <w:sz w:val="22"/>
          <w:szCs w:val="22"/>
        </w:rPr>
        <w:t>CEiDG</w:t>
      </w:r>
      <w:proofErr w:type="spellEnd"/>
      <w:r w:rsidRPr="00874E5E">
        <w:rPr>
          <w:rFonts w:ascii="Arial" w:hAnsi="Arial" w:cs="Arial"/>
          <w:sz w:val="22"/>
          <w:szCs w:val="22"/>
        </w:rPr>
        <w:t>);</w:t>
      </w:r>
    </w:p>
    <w:p w14:paraId="41AA36E5" w14:textId="0E83846F" w:rsidR="00AB76E6" w:rsidRPr="00AB76E6" w:rsidRDefault="002663D2" w:rsidP="003D76B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zakresie posiadania uprawnień do</w:t>
      </w:r>
      <w:r w:rsidR="00B756A1">
        <w:rPr>
          <w:rFonts w:ascii="Arial" w:hAnsi="Arial" w:cs="Arial"/>
          <w:sz w:val="22"/>
          <w:szCs w:val="22"/>
        </w:rPr>
        <w:t xml:space="preserve"> </w:t>
      </w:r>
      <w:r w:rsidR="005D4892">
        <w:rPr>
          <w:rFonts w:ascii="Arial" w:hAnsi="Arial" w:cs="Arial"/>
          <w:sz w:val="22"/>
          <w:szCs w:val="22"/>
        </w:rPr>
        <w:t>prowadzenia</w:t>
      </w:r>
      <w:r w:rsidRPr="00561DF3">
        <w:rPr>
          <w:rFonts w:ascii="Arial" w:hAnsi="Arial" w:cs="Arial"/>
          <w:sz w:val="22"/>
          <w:szCs w:val="22"/>
        </w:rPr>
        <w:t xml:space="preserve"> określonej działalności</w:t>
      </w:r>
      <w:r w:rsidR="00B756A1">
        <w:rPr>
          <w:rFonts w:ascii="Arial" w:hAnsi="Arial" w:cs="Arial"/>
          <w:sz w:val="22"/>
          <w:szCs w:val="22"/>
        </w:rPr>
        <w:t xml:space="preserve"> gospodarczej lub zawodowej</w:t>
      </w:r>
      <w:r w:rsidR="00874E5E">
        <w:rPr>
          <w:rFonts w:ascii="Arial" w:hAnsi="Arial" w:cs="Arial"/>
          <w:sz w:val="22"/>
          <w:szCs w:val="22"/>
        </w:rPr>
        <w:t xml:space="preserve"> -</w:t>
      </w:r>
      <w:r w:rsidRPr="00561DF3">
        <w:rPr>
          <w:rFonts w:ascii="Arial" w:hAnsi="Arial" w:cs="Arial"/>
          <w:sz w:val="22"/>
          <w:szCs w:val="22"/>
        </w:rPr>
        <w:t xml:space="preserve"> Zamawiający</w:t>
      </w:r>
      <w:r w:rsidR="00B756A1" w:rsidRPr="00390A79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B756A1" w:rsidRPr="00481CF3">
        <w:rPr>
          <w:rFonts w:ascii="Arial" w:hAnsi="Arial" w:cs="Arial"/>
          <w:iCs/>
          <w:sz w:val="22"/>
          <w:szCs w:val="22"/>
        </w:rPr>
        <w:t xml:space="preserve">nie wyznacza szczegółowych warunków udziału w </w:t>
      </w:r>
      <w:r w:rsidR="00D91D2B" w:rsidRPr="00481CF3">
        <w:rPr>
          <w:rFonts w:ascii="Arial" w:hAnsi="Arial" w:cs="Arial"/>
          <w:iCs/>
          <w:sz w:val="22"/>
          <w:szCs w:val="22"/>
        </w:rPr>
        <w:t>P</w:t>
      </w:r>
      <w:r w:rsidR="00B756A1" w:rsidRPr="00481CF3">
        <w:rPr>
          <w:rFonts w:ascii="Arial" w:hAnsi="Arial" w:cs="Arial"/>
          <w:iCs/>
          <w:sz w:val="22"/>
          <w:szCs w:val="22"/>
        </w:rPr>
        <w:t>ostępowaniu</w:t>
      </w:r>
      <w:r w:rsidR="00874E5E">
        <w:rPr>
          <w:rFonts w:ascii="Arial" w:hAnsi="Arial" w:cs="Arial"/>
          <w:iCs/>
          <w:sz w:val="22"/>
          <w:szCs w:val="22"/>
        </w:rPr>
        <w:t>;</w:t>
      </w:r>
    </w:p>
    <w:p w14:paraId="0496602D" w14:textId="1D05F013" w:rsidR="00481CF3" w:rsidRPr="00941AFE" w:rsidRDefault="008A4314" w:rsidP="003D76B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</w:t>
      </w:r>
      <w:r w:rsidR="00AB76E6">
        <w:rPr>
          <w:rFonts w:ascii="Arial" w:hAnsi="Arial" w:cs="Arial"/>
          <w:iCs/>
          <w:sz w:val="22"/>
          <w:szCs w:val="22"/>
        </w:rPr>
        <w:t xml:space="preserve"> </w:t>
      </w:r>
      <w:r w:rsidR="00D8409F">
        <w:rPr>
          <w:rFonts w:ascii="Arial" w:hAnsi="Arial" w:cs="Arial"/>
          <w:iCs/>
          <w:sz w:val="22"/>
          <w:szCs w:val="22"/>
        </w:rPr>
        <w:t xml:space="preserve">zakresie </w:t>
      </w:r>
      <w:r w:rsidRPr="008A4314">
        <w:rPr>
          <w:rFonts w:ascii="Arial" w:hAnsi="Arial" w:cs="Arial"/>
          <w:iCs/>
          <w:sz w:val="22"/>
          <w:szCs w:val="22"/>
        </w:rPr>
        <w:t>znajdowania się w odpowiedniej sytuacji ekonomicznej lub finansowej</w:t>
      </w:r>
      <w:r w:rsidR="00874E5E">
        <w:rPr>
          <w:rFonts w:ascii="Arial" w:hAnsi="Arial" w:cs="Arial"/>
          <w:iCs/>
          <w:sz w:val="22"/>
          <w:szCs w:val="22"/>
        </w:rPr>
        <w:t xml:space="preserve"> -</w:t>
      </w:r>
      <w:r w:rsidRPr="008A4314">
        <w:rPr>
          <w:rFonts w:ascii="Arial" w:hAnsi="Arial" w:cs="Arial"/>
          <w:iCs/>
          <w:sz w:val="22"/>
          <w:szCs w:val="22"/>
        </w:rPr>
        <w:t xml:space="preserve"> Zamawiający uzna warunek za spełniony, jeżeli Wykonawca wykaże, że:</w:t>
      </w:r>
    </w:p>
    <w:p w14:paraId="72467B60" w14:textId="36957AE7" w:rsidR="00481CF3" w:rsidRPr="00377342" w:rsidRDefault="00481CF3" w:rsidP="003D76B8">
      <w:pPr>
        <w:numPr>
          <w:ilvl w:val="2"/>
          <w:numId w:val="4"/>
        </w:numPr>
        <w:tabs>
          <w:tab w:val="left" w:pos="284"/>
          <w:tab w:val="num" w:pos="1134"/>
        </w:tabs>
        <w:spacing w:line="360" w:lineRule="auto"/>
        <w:ind w:left="1134" w:hanging="425"/>
        <w:rPr>
          <w:rFonts w:ascii="Arial" w:hAnsi="Arial" w:cs="Arial"/>
          <w:iCs/>
          <w:color w:val="000000" w:themeColor="text1"/>
          <w:sz w:val="22"/>
          <w:szCs w:val="22"/>
        </w:rPr>
      </w:pP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 xml:space="preserve">posiada środki finansowe lub zdolność kredytową - w wysokości co najmniej </w:t>
      </w:r>
      <w:r w:rsidR="005D36CA">
        <w:rPr>
          <w:rFonts w:ascii="Arial" w:hAnsi="Arial" w:cs="Arial"/>
          <w:iCs/>
          <w:color w:val="000000" w:themeColor="text1"/>
          <w:sz w:val="22"/>
          <w:szCs w:val="22"/>
        </w:rPr>
        <w:t>5</w:t>
      </w: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 xml:space="preserve">00.000,00 </w:t>
      </w:r>
      <w:r>
        <w:rPr>
          <w:rFonts w:ascii="Arial" w:hAnsi="Arial" w:cs="Arial"/>
          <w:iCs/>
          <w:color w:val="000000" w:themeColor="text1"/>
          <w:sz w:val="22"/>
          <w:szCs w:val="22"/>
        </w:rPr>
        <w:t>zł</w:t>
      </w:r>
      <w:r w:rsidR="00874E5E">
        <w:rPr>
          <w:rFonts w:ascii="Arial" w:hAnsi="Arial" w:cs="Arial"/>
          <w:iCs/>
          <w:color w:val="000000" w:themeColor="text1"/>
          <w:sz w:val="22"/>
          <w:szCs w:val="22"/>
        </w:rPr>
        <w:t>otych</w:t>
      </w: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>;</w:t>
      </w:r>
    </w:p>
    <w:p w14:paraId="717BD05C" w14:textId="667C50FE" w:rsidR="00124169" w:rsidRPr="00481CF3" w:rsidRDefault="00481CF3" w:rsidP="003D76B8">
      <w:pPr>
        <w:numPr>
          <w:ilvl w:val="2"/>
          <w:numId w:val="4"/>
        </w:numPr>
        <w:tabs>
          <w:tab w:val="left" w:pos="284"/>
          <w:tab w:val="num" w:pos="1134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 xml:space="preserve">jest ubezpieczony od odpowiedzialności cywilnej w zakresie prowadzonej działalności związanej z przedmiotem </w:t>
      </w:r>
      <w:r w:rsidR="00874E5E">
        <w:rPr>
          <w:rFonts w:ascii="Arial" w:hAnsi="Arial" w:cs="Arial"/>
          <w:iCs/>
          <w:color w:val="000000" w:themeColor="text1"/>
          <w:sz w:val="22"/>
          <w:szCs w:val="22"/>
        </w:rPr>
        <w:t>Z</w:t>
      </w: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 xml:space="preserve">amówienia na sumę gwarancyjną nie mniejszą niż </w:t>
      </w:r>
      <w:r w:rsidR="005D36CA">
        <w:rPr>
          <w:rFonts w:ascii="Arial" w:hAnsi="Arial" w:cs="Arial"/>
          <w:iCs/>
          <w:color w:val="000000" w:themeColor="text1"/>
          <w:sz w:val="22"/>
          <w:szCs w:val="22"/>
        </w:rPr>
        <w:t>5</w:t>
      </w: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>00.000,00 zł</w:t>
      </w:r>
      <w:r w:rsidR="00874E5E">
        <w:rPr>
          <w:rFonts w:ascii="Arial" w:hAnsi="Arial" w:cs="Arial"/>
          <w:iCs/>
          <w:color w:val="000000" w:themeColor="text1"/>
          <w:sz w:val="22"/>
          <w:szCs w:val="22"/>
        </w:rPr>
        <w:t>otych</w:t>
      </w:r>
      <w:r w:rsidRPr="00377342">
        <w:rPr>
          <w:rFonts w:ascii="Arial" w:hAnsi="Arial" w:cs="Arial"/>
          <w:iCs/>
          <w:color w:val="000000" w:themeColor="text1"/>
          <w:sz w:val="22"/>
          <w:szCs w:val="22"/>
        </w:rPr>
        <w:t>;</w:t>
      </w:r>
    </w:p>
    <w:p w14:paraId="5DDC4C26" w14:textId="15132782" w:rsidR="00067F8A" w:rsidRDefault="007634A3" w:rsidP="003D76B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124169" w:rsidRPr="00561DF3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D91D2B">
        <w:rPr>
          <w:rFonts w:ascii="Arial" w:hAnsi="Arial" w:cs="Arial"/>
          <w:sz w:val="22"/>
          <w:szCs w:val="22"/>
        </w:rPr>
        <w:t>zdolności technicznej lub zawodowej</w:t>
      </w:r>
      <w:r w:rsidR="00124169" w:rsidRPr="00D91D2B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D91D2B">
        <w:rPr>
          <w:rFonts w:ascii="Arial" w:hAnsi="Arial" w:cs="Arial"/>
          <w:sz w:val="22"/>
          <w:szCs w:val="22"/>
        </w:rPr>
        <w:t xml:space="preserve">Zamawiający </w:t>
      </w:r>
      <w:r w:rsidR="00124169" w:rsidRPr="009D6E86">
        <w:rPr>
          <w:rFonts w:ascii="Arial" w:hAnsi="Arial" w:cs="Arial"/>
          <w:iCs/>
          <w:sz w:val="22"/>
          <w:szCs w:val="22"/>
        </w:rPr>
        <w:t>uzna</w:t>
      </w:r>
      <w:r w:rsidR="00124169" w:rsidRPr="00A616EA">
        <w:rPr>
          <w:rFonts w:ascii="Arial" w:hAnsi="Arial" w:cs="Arial"/>
          <w:i/>
          <w:sz w:val="22"/>
          <w:szCs w:val="22"/>
        </w:rPr>
        <w:t xml:space="preserve"> </w:t>
      </w:r>
      <w:r w:rsidR="00124169" w:rsidRPr="003D0A28">
        <w:rPr>
          <w:rFonts w:ascii="Arial" w:hAnsi="Arial" w:cs="Arial"/>
          <w:iCs/>
          <w:sz w:val="22"/>
          <w:szCs w:val="22"/>
        </w:rPr>
        <w:t>warunek za spełniony, jeżeli Wykonawca wykaże, że:</w:t>
      </w:r>
      <w:r w:rsidR="00124169" w:rsidRPr="007E25B6">
        <w:rPr>
          <w:rFonts w:ascii="Arial" w:hAnsi="Arial" w:cs="Arial"/>
          <w:i/>
          <w:sz w:val="22"/>
          <w:szCs w:val="22"/>
        </w:rPr>
        <w:t xml:space="preserve"> </w:t>
      </w:r>
      <w:r w:rsidR="0060641F" w:rsidRPr="00561DF3">
        <w:rPr>
          <w:rFonts w:ascii="Arial" w:hAnsi="Arial" w:cs="Arial"/>
          <w:sz w:val="22"/>
          <w:szCs w:val="22"/>
        </w:rPr>
        <w:t xml:space="preserve"> </w:t>
      </w:r>
    </w:p>
    <w:p w14:paraId="35F547DE" w14:textId="28F4DF70" w:rsidR="005B17B7" w:rsidRDefault="00BA10A7" w:rsidP="003D76B8">
      <w:pPr>
        <w:pStyle w:val="Akapitzlist"/>
        <w:numPr>
          <w:ilvl w:val="2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posiada niezbędny sprzęt</w:t>
      </w:r>
      <w:r w:rsidR="0089285A">
        <w:rPr>
          <w:rFonts w:ascii="Arial" w:hAnsi="Arial" w:cs="Arial"/>
          <w:iCs/>
          <w:sz w:val="22"/>
          <w:szCs w:val="22"/>
        </w:rPr>
        <w:t xml:space="preserve"> techniczny:</w:t>
      </w:r>
      <w:r w:rsidR="0089285A">
        <w:rPr>
          <w:rFonts w:ascii="Arial" w:hAnsi="Arial" w:cs="Arial"/>
          <w:iCs/>
          <w:sz w:val="22"/>
          <w:szCs w:val="22"/>
        </w:rPr>
        <w:br/>
        <w:t xml:space="preserve">- </w:t>
      </w:r>
      <w:r w:rsidR="00F24264">
        <w:rPr>
          <w:rFonts w:ascii="Arial" w:hAnsi="Arial" w:cs="Arial"/>
          <w:iCs/>
          <w:sz w:val="22"/>
          <w:szCs w:val="22"/>
        </w:rPr>
        <w:t>spawarka do kabli OTK</w:t>
      </w:r>
      <w:r w:rsidR="00874E5E">
        <w:rPr>
          <w:rFonts w:ascii="Arial" w:hAnsi="Arial" w:cs="Arial"/>
          <w:iCs/>
          <w:sz w:val="22"/>
          <w:szCs w:val="22"/>
        </w:rPr>
        <w:t>,</w:t>
      </w:r>
      <w:r w:rsidR="00F24264">
        <w:rPr>
          <w:rFonts w:ascii="Arial" w:hAnsi="Arial" w:cs="Arial"/>
          <w:iCs/>
          <w:sz w:val="22"/>
          <w:szCs w:val="22"/>
        </w:rPr>
        <w:br/>
        <w:t>- reflektometr</w:t>
      </w:r>
      <w:r w:rsidR="00874E5E">
        <w:rPr>
          <w:rFonts w:ascii="Arial" w:hAnsi="Arial" w:cs="Arial"/>
          <w:iCs/>
          <w:sz w:val="22"/>
          <w:szCs w:val="22"/>
        </w:rPr>
        <w:t>,</w:t>
      </w:r>
      <w:r w:rsidR="00F24264">
        <w:rPr>
          <w:rFonts w:ascii="Arial" w:hAnsi="Arial" w:cs="Arial"/>
          <w:iCs/>
          <w:sz w:val="22"/>
          <w:szCs w:val="22"/>
        </w:rPr>
        <w:br/>
        <w:t>- sprzęt do wdmuchiwania kabli światłowodowych</w:t>
      </w:r>
      <w:r w:rsidR="00511A5E">
        <w:rPr>
          <w:rFonts w:ascii="Arial" w:hAnsi="Arial" w:cs="Arial"/>
          <w:iCs/>
          <w:sz w:val="22"/>
          <w:szCs w:val="22"/>
        </w:rPr>
        <w:t>;</w:t>
      </w:r>
      <w:r w:rsidR="00F24264">
        <w:rPr>
          <w:rFonts w:ascii="Arial" w:hAnsi="Arial" w:cs="Arial"/>
          <w:iCs/>
          <w:sz w:val="22"/>
          <w:szCs w:val="22"/>
        </w:rPr>
        <w:t xml:space="preserve"> </w:t>
      </w:r>
    </w:p>
    <w:p w14:paraId="0143A712" w14:textId="3AD1AFA3" w:rsidR="00505AC1" w:rsidRDefault="001E7A5D" w:rsidP="003D76B8">
      <w:pPr>
        <w:pStyle w:val="Akapitzlist"/>
        <w:numPr>
          <w:ilvl w:val="2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 okresie ostatnich 5 lat przed upływem terminu składania </w:t>
      </w:r>
      <w:r w:rsidR="009D6E86">
        <w:rPr>
          <w:rFonts w:ascii="Arial" w:hAnsi="Arial" w:cs="Arial"/>
          <w:iCs/>
          <w:sz w:val="22"/>
          <w:szCs w:val="22"/>
        </w:rPr>
        <w:t>ofert,</w:t>
      </w:r>
      <w:r>
        <w:rPr>
          <w:rFonts w:ascii="Arial" w:hAnsi="Arial" w:cs="Arial"/>
          <w:iCs/>
          <w:sz w:val="22"/>
          <w:szCs w:val="22"/>
        </w:rPr>
        <w:t xml:space="preserve"> a jeżeli jego okres </w:t>
      </w:r>
      <w:r w:rsidR="00C33404">
        <w:rPr>
          <w:rFonts w:ascii="Arial" w:hAnsi="Arial" w:cs="Arial"/>
          <w:iCs/>
          <w:sz w:val="22"/>
          <w:szCs w:val="22"/>
        </w:rPr>
        <w:t>prowadzenia działalności jest krótszy, to w tym okresie zrealizował należycie co najmniej dwie umowy</w:t>
      </w:r>
      <w:r w:rsidR="007D559A">
        <w:rPr>
          <w:rFonts w:ascii="Arial" w:hAnsi="Arial" w:cs="Arial"/>
          <w:iCs/>
          <w:sz w:val="22"/>
          <w:szCs w:val="22"/>
        </w:rPr>
        <w:t>/zamówienia</w:t>
      </w:r>
      <w:r w:rsidR="00154A4C">
        <w:rPr>
          <w:rFonts w:ascii="Arial" w:hAnsi="Arial" w:cs="Arial"/>
          <w:iCs/>
          <w:sz w:val="22"/>
          <w:szCs w:val="22"/>
        </w:rPr>
        <w:t xml:space="preserve">, której przedmiotem były prace związane </w:t>
      </w:r>
      <w:r w:rsidR="008B0776">
        <w:rPr>
          <w:rFonts w:ascii="Arial" w:hAnsi="Arial" w:cs="Arial"/>
          <w:iCs/>
          <w:sz w:val="22"/>
          <w:szCs w:val="22"/>
        </w:rPr>
        <w:br/>
      </w:r>
      <w:r w:rsidR="00154A4C">
        <w:rPr>
          <w:rFonts w:ascii="Arial" w:hAnsi="Arial" w:cs="Arial"/>
          <w:iCs/>
          <w:sz w:val="22"/>
          <w:szCs w:val="22"/>
        </w:rPr>
        <w:t>z</w:t>
      </w:r>
      <w:r w:rsidR="007E6ABA">
        <w:rPr>
          <w:rFonts w:ascii="Arial" w:hAnsi="Arial" w:cs="Arial"/>
          <w:iCs/>
          <w:sz w:val="22"/>
          <w:szCs w:val="22"/>
        </w:rPr>
        <w:t xml:space="preserve"> ułożeniem, n</w:t>
      </w:r>
      <w:r w:rsidR="003D0A28">
        <w:rPr>
          <w:rFonts w:ascii="Arial" w:hAnsi="Arial" w:cs="Arial"/>
          <w:iCs/>
          <w:sz w:val="22"/>
          <w:szCs w:val="22"/>
        </w:rPr>
        <w:t>a</w:t>
      </w:r>
      <w:r w:rsidR="007E6ABA">
        <w:rPr>
          <w:rFonts w:ascii="Arial" w:hAnsi="Arial" w:cs="Arial"/>
          <w:iCs/>
          <w:sz w:val="22"/>
          <w:szCs w:val="22"/>
        </w:rPr>
        <w:t>prawami oraz</w:t>
      </w:r>
      <w:r w:rsidR="003D0A28">
        <w:rPr>
          <w:rFonts w:ascii="Arial" w:hAnsi="Arial" w:cs="Arial"/>
          <w:iCs/>
          <w:sz w:val="22"/>
          <w:szCs w:val="22"/>
        </w:rPr>
        <w:t xml:space="preserve"> pomiarami</w:t>
      </w:r>
      <w:r w:rsidR="00154A4C">
        <w:rPr>
          <w:rFonts w:ascii="Arial" w:hAnsi="Arial" w:cs="Arial"/>
          <w:iCs/>
          <w:sz w:val="22"/>
          <w:szCs w:val="22"/>
        </w:rPr>
        <w:t xml:space="preserve"> kabli </w:t>
      </w:r>
      <w:r w:rsidR="007D559A">
        <w:rPr>
          <w:rFonts w:ascii="Arial" w:hAnsi="Arial" w:cs="Arial"/>
          <w:iCs/>
          <w:sz w:val="22"/>
          <w:szCs w:val="22"/>
        </w:rPr>
        <w:t>światłowodowych,</w:t>
      </w:r>
      <w:r w:rsidR="009F4136">
        <w:rPr>
          <w:rFonts w:ascii="Arial" w:hAnsi="Arial" w:cs="Arial"/>
          <w:iCs/>
          <w:sz w:val="22"/>
          <w:szCs w:val="22"/>
        </w:rPr>
        <w:t xml:space="preserve"> prac</w:t>
      </w:r>
      <w:r w:rsidR="0042059B">
        <w:rPr>
          <w:rFonts w:ascii="Arial" w:hAnsi="Arial" w:cs="Arial"/>
          <w:iCs/>
          <w:sz w:val="22"/>
          <w:szCs w:val="22"/>
        </w:rPr>
        <w:t>e</w:t>
      </w:r>
      <w:r w:rsidR="009F4136">
        <w:rPr>
          <w:rFonts w:ascii="Arial" w:hAnsi="Arial" w:cs="Arial"/>
          <w:iCs/>
          <w:sz w:val="22"/>
          <w:szCs w:val="22"/>
        </w:rPr>
        <w:t xml:space="preserve"> naprawcze</w:t>
      </w:r>
      <w:r w:rsidR="00511A5E">
        <w:rPr>
          <w:rFonts w:ascii="Arial" w:hAnsi="Arial" w:cs="Arial"/>
          <w:iCs/>
          <w:sz w:val="22"/>
          <w:szCs w:val="22"/>
        </w:rPr>
        <w:t>;</w:t>
      </w:r>
    </w:p>
    <w:p w14:paraId="665370A4" w14:textId="7EDFDAA5" w:rsidR="00505AC1" w:rsidRDefault="00505AC1" w:rsidP="003D76B8">
      <w:pPr>
        <w:pStyle w:val="Akapitzlist"/>
        <w:numPr>
          <w:ilvl w:val="2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dysponuje </w:t>
      </w:r>
      <w:r w:rsidR="00234F64">
        <w:rPr>
          <w:rFonts w:ascii="Arial" w:hAnsi="Arial" w:cs="Arial"/>
          <w:iCs/>
          <w:sz w:val="22"/>
          <w:szCs w:val="22"/>
        </w:rPr>
        <w:t>osobami zdolnymi</w:t>
      </w:r>
      <w:r w:rsidR="0092003F">
        <w:rPr>
          <w:rFonts w:ascii="Arial" w:hAnsi="Arial" w:cs="Arial"/>
          <w:iCs/>
          <w:sz w:val="22"/>
          <w:szCs w:val="22"/>
        </w:rPr>
        <w:t xml:space="preserve"> </w:t>
      </w:r>
      <w:r w:rsidR="0092003F" w:rsidRPr="0092003F">
        <w:rPr>
          <w:rFonts w:ascii="Arial" w:hAnsi="Arial" w:cs="Arial"/>
          <w:iCs/>
          <w:sz w:val="22"/>
          <w:szCs w:val="22"/>
        </w:rPr>
        <w:t>do wykonania Zamówienia, zgodnie z poniższym wyszczególnieniem:</w:t>
      </w:r>
    </w:p>
    <w:p w14:paraId="36C7BC82" w14:textId="2DF74D9E" w:rsidR="003244C3" w:rsidRDefault="00C85446" w:rsidP="003D76B8">
      <w:pPr>
        <w:pStyle w:val="Akapitzlist"/>
        <w:tabs>
          <w:tab w:val="left" w:pos="284"/>
        </w:tabs>
        <w:spacing w:line="360" w:lineRule="auto"/>
        <w:ind w:left="108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–</w:t>
      </w:r>
      <w:r w:rsidR="0092003F">
        <w:rPr>
          <w:rFonts w:ascii="Arial" w:hAnsi="Arial" w:cs="Arial"/>
          <w:iCs/>
          <w:sz w:val="22"/>
          <w:szCs w:val="22"/>
        </w:rPr>
        <w:t xml:space="preserve"> </w:t>
      </w:r>
      <w:r w:rsidR="003244C3">
        <w:rPr>
          <w:rFonts w:ascii="Arial" w:hAnsi="Arial" w:cs="Arial"/>
          <w:iCs/>
          <w:sz w:val="22"/>
          <w:szCs w:val="22"/>
        </w:rPr>
        <w:t>Kierownik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2924A5">
        <w:rPr>
          <w:rFonts w:ascii="Arial" w:hAnsi="Arial" w:cs="Arial"/>
          <w:iCs/>
          <w:sz w:val="22"/>
          <w:szCs w:val="22"/>
        </w:rPr>
        <w:t>R</w:t>
      </w:r>
      <w:r>
        <w:rPr>
          <w:rFonts w:ascii="Arial" w:hAnsi="Arial" w:cs="Arial"/>
          <w:iCs/>
          <w:sz w:val="22"/>
          <w:szCs w:val="22"/>
        </w:rPr>
        <w:t xml:space="preserve">obót </w:t>
      </w:r>
      <w:r w:rsidR="002924A5">
        <w:rPr>
          <w:rFonts w:ascii="Arial" w:hAnsi="Arial" w:cs="Arial"/>
          <w:iCs/>
          <w:sz w:val="22"/>
          <w:szCs w:val="22"/>
        </w:rPr>
        <w:t>Kolejowych</w:t>
      </w:r>
      <w:r>
        <w:rPr>
          <w:rFonts w:ascii="Arial" w:hAnsi="Arial" w:cs="Arial"/>
          <w:iCs/>
          <w:sz w:val="22"/>
          <w:szCs w:val="22"/>
        </w:rPr>
        <w:t xml:space="preserve">– 1 osoba </w:t>
      </w:r>
      <w:r>
        <w:rPr>
          <w:rFonts w:ascii="Arial" w:hAnsi="Arial" w:cs="Arial"/>
          <w:iCs/>
          <w:sz w:val="22"/>
          <w:szCs w:val="22"/>
        </w:rPr>
        <w:br/>
        <w:t>Uprawnienia (kwalifikacje zawodowe)</w:t>
      </w:r>
      <w:r w:rsidR="002924A5" w:rsidRPr="002924A5">
        <w:rPr>
          <w:rFonts w:ascii="Arial" w:hAnsi="Arial" w:cs="Arial"/>
          <w:iCs/>
          <w:sz w:val="22"/>
          <w:szCs w:val="22"/>
        </w:rPr>
        <w:t xml:space="preserve"> i znajomości przepisów technicznych (Id-1) oraz zasad współpracy z PKP PLK</w:t>
      </w:r>
      <w:r w:rsidR="00DE340C">
        <w:rPr>
          <w:rFonts w:ascii="Arial" w:hAnsi="Arial" w:cs="Arial"/>
          <w:iCs/>
          <w:sz w:val="22"/>
          <w:szCs w:val="22"/>
        </w:rPr>
        <w:t xml:space="preserve"> </w:t>
      </w:r>
      <w:r w:rsidR="009E570D">
        <w:rPr>
          <w:rFonts w:ascii="Arial" w:hAnsi="Arial" w:cs="Arial"/>
          <w:iCs/>
          <w:sz w:val="22"/>
          <w:szCs w:val="22"/>
        </w:rPr>
        <w:t>poświadczonych Certyfikatem</w:t>
      </w:r>
      <w:r w:rsidR="003244C3">
        <w:rPr>
          <w:rFonts w:ascii="Arial" w:hAnsi="Arial" w:cs="Arial"/>
          <w:iCs/>
          <w:sz w:val="22"/>
          <w:szCs w:val="22"/>
        </w:rPr>
        <w:t>;</w:t>
      </w:r>
    </w:p>
    <w:p w14:paraId="305C0654" w14:textId="02C1CBA2" w:rsidR="003244C3" w:rsidRPr="00865076" w:rsidRDefault="0064773F" w:rsidP="003D76B8">
      <w:pPr>
        <w:pStyle w:val="Akapitzlist"/>
        <w:numPr>
          <w:ilvl w:val="2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865076">
        <w:rPr>
          <w:rFonts w:ascii="Arial" w:hAnsi="Arial" w:cs="Arial"/>
          <w:iCs/>
          <w:sz w:val="22"/>
          <w:szCs w:val="22"/>
        </w:rPr>
        <w:t xml:space="preserve">dysponuje </w:t>
      </w:r>
      <w:r w:rsidR="00865076" w:rsidRPr="00865076">
        <w:rPr>
          <w:rFonts w:ascii="Arial" w:hAnsi="Arial" w:cs="Arial"/>
          <w:iCs/>
          <w:sz w:val="22"/>
          <w:szCs w:val="22"/>
        </w:rPr>
        <w:t>minimum</w:t>
      </w:r>
      <w:r w:rsidRPr="00865076">
        <w:rPr>
          <w:rFonts w:ascii="Arial" w:hAnsi="Arial" w:cs="Arial"/>
          <w:iCs/>
          <w:sz w:val="22"/>
          <w:szCs w:val="22"/>
        </w:rPr>
        <w:t xml:space="preserve"> 2 </w:t>
      </w:r>
      <w:r w:rsidRPr="007057D8">
        <w:rPr>
          <w:rFonts w:ascii="Arial" w:hAnsi="Arial" w:cs="Arial"/>
          <w:iCs/>
          <w:sz w:val="22"/>
          <w:szCs w:val="22"/>
        </w:rPr>
        <w:t>osobami</w:t>
      </w:r>
      <w:r w:rsidR="0045051D" w:rsidRPr="00863F90">
        <w:rPr>
          <w:rFonts w:ascii="Arial" w:hAnsi="Arial" w:cs="Arial"/>
          <w:iCs/>
          <w:sz w:val="22"/>
          <w:szCs w:val="22"/>
        </w:rPr>
        <w:t xml:space="preserve"> </w:t>
      </w:r>
      <w:r w:rsidR="000B1AE6" w:rsidRPr="007057D8">
        <w:rPr>
          <w:rFonts w:ascii="Arial" w:hAnsi="Arial" w:cs="Arial"/>
          <w:iCs/>
          <w:sz w:val="22"/>
          <w:szCs w:val="22"/>
        </w:rPr>
        <w:t>posiadającymi upoważnieni</w:t>
      </w:r>
      <w:r w:rsidR="00B66A6B" w:rsidRPr="007057D8">
        <w:rPr>
          <w:rFonts w:ascii="Arial" w:hAnsi="Arial" w:cs="Arial"/>
          <w:iCs/>
          <w:sz w:val="22"/>
          <w:szCs w:val="22"/>
        </w:rPr>
        <w:t>a Sygnalisty kolejowego</w:t>
      </w:r>
      <w:r w:rsidR="007057D8" w:rsidRPr="007057D8">
        <w:rPr>
          <w:rFonts w:ascii="Arial" w:hAnsi="Arial" w:cs="Arial"/>
          <w:iCs/>
          <w:sz w:val="22"/>
          <w:szCs w:val="22"/>
        </w:rPr>
        <w:t xml:space="preserve"> obejmujące sygnały D2, D3, R1, łączność radiową oraz przepisy Ir-10 i Ie-1.</w:t>
      </w:r>
    </w:p>
    <w:p w14:paraId="1DD2DF99" w14:textId="4A3C02BB" w:rsidR="00FE12E3" w:rsidRPr="00561DF3" w:rsidRDefault="00FE12E3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</w:t>
      </w:r>
      <w:r w:rsidR="000C2966" w:rsidRPr="00561DF3">
        <w:rPr>
          <w:rFonts w:ascii="Arial" w:hAnsi="Arial" w:cs="Arial"/>
          <w:sz w:val="22"/>
          <w:szCs w:val="22"/>
        </w:rPr>
        <w:t xml:space="preserve">zakupowym </w:t>
      </w:r>
      <w:r w:rsidRPr="00561DF3">
        <w:rPr>
          <w:rFonts w:ascii="Arial" w:hAnsi="Arial" w:cs="Arial"/>
          <w:sz w:val="22"/>
          <w:szCs w:val="22"/>
        </w:rPr>
        <w:t xml:space="preserve">będzie dokonana w oparciu o wymagane oświadczenia i dokumenty, wymienione </w:t>
      </w:r>
      <w:r w:rsidRPr="00B86D61">
        <w:rPr>
          <w:rFonts w:ascii="Arial" w:hAnsi="Arial" w:cs="Arial"/>
          <w:sz w:val="22"/>
          <w:szCs w:val="22"/>
        </w:rPr>
        <w:t xml:space="preserve">w </w:t>
      </w:r>
      <w:r w:rsidR="000C4530" w:rsidRPr="00B86D61">
        <w:rPr>
          <w:rFonts w:ascii="Arial" w:hAnsi="Arial" w:cs="Arial"/>
          <w:sz w:val="22"/>
          <w:szCs w:val="22"/>
        </w:rPr>
        <w:t xml:space="preserve">ust. </w:t>
      </w:r>
      <w:r w:rsidR="00FC2A47" w:rsidRPr="00B86D61">
        <w:rPr>
          <w:rFonts w:ascii="Arial" w:hAnsi="Arial" w:cs="Arial"/>
          <w:sz w:val="22"/>
          <w:szCs w:val="22"/>
        </w:rPr>
        <w:t>4</w:t>
      </w:r>
      <w:r w:rsidR="00FC2A4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7B418D55" w:rsidR="00FE12E3" w:rsidRPr="00561DF3" w:rsidRDefault="00375440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3FC38F73" w14:textId="0535DC19" w:rsidR="00BE6623" w:rsidRPr="00550187" w:rsidRDefault="00210C3F" w:rsidP="00FE35B7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C60568">
        <w:rPr>
          <w:rFonts w:ascii="Arial" w:hAnsi="Arial" w:cs="Arial"/>
          <w:sz w:val="22"/>
          <w:szCs w:val="22"/>
        </w:rPr>
        <w:t>w ust. 2 pkt 1</w:t>
      </w:r>
      <w:r w:rsidR="00550187">
        <w:rPr>
          <w:rFonts w:ascii="Arial" w:hAnsi="Arial" w:cs="Arial"/>
          <w:sz w:val="22"/>
          <w:szCs w:val="22"/>
        </w:rPr>
        <w:t xml:space="preserve"> - </w:t>
      </w:r>
      <w:r w:rsidR="00DE6C63" w:rsidRPr="00550187">
        <w:rPr>
          <w:rFonts w:ascii="Arial" w:hAnsi="Arial" w:cs="Arial"/>
          <w:sz w:val="22"/>
          <w:szCs w:val="22"/>
        </w:rPr>
        <w:t xml:space="preserve">dokument potwierdzający wpis do Krajowego Rejestru Sądowego lub Centralnej Ewidencji i Informacji o Działalności Gospodarczej lub innego właściwego rejestru wystawiony nie wcześniej niż 3 miesiące przed jego złożeniem, </w:t>
      </w:r>
    </w:p>
    <w:p w14:paraId="10A72C0B" w14:textId="37911B8E" w:rsidR="00BE6623" w:rsidRPr="000E59A2" w:rsidRDefault="00BE6623" w:rsidP="003D76B8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w </w:t>
      </w:r>
      <w:r w:rsidR="003E41C4" w:rsidRPr="000E59A2">
        <w:rPr>
          <w:rFonts w:ascii="Arial" w:hAnsi="Arial" w:cs="Arial"/>
          <w:sz w:val="22"/>
          <w:szCs w:val="22"/>
        </w:rPr>
        <w:t xml:space="preserve">ust. </w:t>
      </w:r>
      <w:r w:rsidR="008A44B0" w:rsidRPr="000E59A2">
        <w:rPr>
          <w:rFonts w:ascii="Arial" w:hAnsi="Arial" w:cs="Arial"/>
          <w:sz w:val="22"/>
          <w:szCs w:val="22"/>
        </w:rPr>
        <w:t>2</w:t>
      </w:r>
      <w:r w:rsidR="003E41C4" w:rsidRPr="000E59A2">
        <w:rPr>
          <w:rFonts w:ascii="Arial" w:hAnsi="Arial" w:cs="Arial"/>
          <w:sz w:val="22"/>
          <w:szCs w:val="22"/>
        </w:rPr>
        <w:t xml:space="preserve"> </w:t>
      </w:r>
      <w:r w:rsidRPr="000E59A2">
        <w:rPr>
          <w:rFonts w:ascii="Arial" w:hAnsi="Arial" w:cs="Arial"/>
          <w:sz w:val="22"/>
          <w:szCs w:val="22"/>
        </w:rPr>
        <w:t xml:space="preserve">pkt </w:t>
      </w:r>
      <w:r w:rsidR="00A63F39" w:rsidRPr="000E59A2">
        <w:rPr>
          <w:rFonts w:ascii="Arial" w:hAnsi="Arial" w:cs="Arial"/>
          <w:sz w:val="22"/>
          <w:szCs w:val="22"/>
        </w:rPr>
        <w:t>3</w:t>
      </w:r>
      <w:r w:rsidRPr="000E59A2">
        <w:rPr>
          <w:rFonts w:ascii="Arial" w:hAnsi="Arial" w:cs="Arial"/>
          <w:sz w:val="22"/>
          <w:szCs w:val="22"/>
        </w:rPr>
        <w:t>:</w:t>
      </w:r>
    </w:p>
    <w:p w14:paraId="7887800E" w14:textId="580B60F5" w:rsidR="00B55CB4" w:rsidRPr="00D408D4" w:rsidRDefault="00B55CB4" w:rsidP="003D76B8">
      <w:pPr>
        <w:numPr>
          <w:ilvl w:val="1"/>
          <w:numId w:val="6"/>
        </w:numPr>
        <w:tabs>
          <w:tab w:val="clear" w:pos="1880"/>
        </w:tabs>
        <w:suppressAutoHyphens w:val="0"/>
        <w:spacing w:line="360" w:lineRule="auto"/>
        <w:ind w:left="1134" w:hanging="425"/>
        <w:rPr>
          <w:rFonts w:ascii="Arial" w:hAnsi="Arial" w:cs="Arial"/>
          <w:color w:val="000000" w:themeColor="text1"/>
          <w:sz w:val="22"/>
          <w:szCs w:val="22"/>
        </w:rPr>
      </w:pPr>
      <w:r w:rsidRPr="00D408D4">
        <w:rPr>
          <w:rFonts w:ascii="Arial" w:hAnsi="Arial" w:cs="Arial"/>
          <w:color w:val="000000" w:themeColor="text1"/>
          <w:sz w:val="22"/>
          <w:szCs w:val="22"/>
        </w:rPr>
        <w:t xml:space="preserve">informacja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</w:t>
      </w:r>
      <w:r w:rsidRPr="00D408D4">
        <w:rPr>
          <w:rFonts w:ascii="Arial" w:hAnsi="Arial" w:cs="Arial"/>
          <w:color w:val="000000" w:themeColor="text1"/>
          <w:sz w:val="22"/>
          <w:szCs w:val="22"/>
        </w:rPr>
        <w:t xml:space="preserve">banku lub spółdzielczej kasy oszczędnościowo-kredytowej potwierdzająca wysokość posiadanych środków finansowych lub </w:t>
      </w:r>
      <w:r w:rsidRPr="000E3E9C">
        <w:rPr>
          <w:rFonts w:ascii="Arial" w:hAnsi="Arial" w:cs="Arial"/>
          <w:color w:val="000000" w:themeColor="text1"/>
          <w:sz w:val="22"/>
          <w:szCs w:val="22"/>
        </w:rPr>
        <w:t>zdolność</w:t>
      </w:r>
      <w:r w:rsidRPr="00D408D4">
        <w:rPr>
          <w:rFonts w:ascii="Arial" w:hAnsi="Arial" w:cs="Arial"/>
          <w:color w:val="000000" w:themeColor="text1"/>
          <w:sz w:val="22"/>
          <w:szCs w:val="22"/>
        </w:rPr>
        <w:t xml:space="preserve"> kredytową Wykonawcy, w okresie nie wcześniejszym niż 3 miesiące przed jej złożeniem</w:t>
      </w:r>
      <w:r w:rsidRPr="00D408D4">
        <w:rPr>
          <w:rFonts w:ascii="Arial" w:hAnsi="Arial" w:cs="Arial"/>
          <w:b/>
          <w:bCs/>
          <w:color w:val="000000" w:themeColor="text1"/>
          <w:sz w:val="22"/>
          <w:szCs w:val="22"/>
        </w:rPr>
        <w:t>;</w:t>
      </w:r>
    </w:p>
    <w:p w14:paraId="78516A13" w14:textId="0C0129DB" w:rsidR="007542FB" w:rsidRPr="00845987" w:rsidRDefault="00B55CB4" w:rsidP="00FE35B7">
      <w:pPr>
        <w:numPr>
          <w:ilvl w:val="1"/>
          <w:numId w:val="6"/>
        </w:numPr>
        <w:tabs>
          <w:tab w:val="clear" w:pos="1880"/>
        </w:tabs>
        <w:suppressAutoHyphens w:val="0"/>
        <w:spacing w:line="360" w:lineRule="auto"/>
        <w:ind w:left="1134" w:hanging="425"/>
        <w:rPr>
          <w:rFonts w:ascii="Arial" w:hAnsi="Arial" w:cs="Arial"/>
          <w:i/>
          <w:sz w:val="22"/>
          <w:szCs w:val="22"/>
        </w:rPr>
      </w:pPr>
      <w:r w:rsidRPr="00D408D4">
        <w:rPr>
          <w:rFonts w:ascii="Arial" w:hAnsi="Arial" w:cs="Arial"/>
          <w:color w:val="000000" w:themeColor="text1"/>
          <w:sz w:val="22"/>
          <w:szCs w:val="22"/>
        </w:rPr>
        <w:t>aktualna polisa ubezpieczeniowa, a w przypadku jej braku inny dokument potwierdzający, że Wykonawca jest ubezpieczony od odpowiedzialności cywilnej w zakresie prowadzonej działalności związanej z przedmiotem zamówienia wraz z dowodem opłaty składki;</w:t>
      </w:r>
    </w:p>
    <w:p w14:paraId="665F5110" w14:textId="77468F3C" w:rsidR="00BE6623" w:rsidRPr="00561DF3" w:rsidRDefault="00BE6623" w:rsidP="003D76B8">
      <w:pPr>
        <w:numPr>
          <w:ilvl w:val="0"/>
          <w:numId w:val="6"/>
        </w:numPr>
        <w:tabs>
          <w:tab w:val="clear" w:pos="2509"/>
          <w:tab w:val="left" w:pos="426"/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na potwierdzenie spełniania warunku określonego w</w:t>
      </w:r>
      <w:r w:rsidR="003E41C4" w:rsidRPr="00561DF3">
        <w:rPr>
          <w:rFonts w:ascii="Arial" w:hAnsi="Arial" w:cs="Arial"/>
          <w:sz w:val="22"/>
          <w:szCs w:val="22"/>
        </w:rPr>
        <w:t xml:space="preserve"> </w:t>
      </w:r>
      <w:r w:rsidR="003E41C4" w:rsidRPr="007F032E">
        <w:rPr>
          <w:rFonts w:ascii="Arial" w:hAnsi="Arial" w:cs="Arial"/>
          <w:sz w:val="22"/>
          <w:szCs w:val="22"/>
        </w:rPr>
        <w:t xml:space="preserve">ust. </w:t>
      </w:r>
      <w:r w:rsidR="008A44B0" w:rsidRPr="007F032E">
        <w:rPr>
          <w:rFonts w:ascii="Arial" w:hAnsi="Arial" w:cs="Arial"/>
          <w:sz w:val="22"/>
          <w:szCs w:val="22"/>
        </w:rPr>
        <w:t>2</w:t>
      </w:r>
      <w:r w:rsidRPr="007F032E">
        <w:rPr>
          <w:rFonts w:ascii="Arial" w:hAnsi="Arial" w:cs="Arial"/>
          <w:sz w:val="22"/>
          <w:szCs w:val="22"/>
        </w:rPr>
        <w:t xml:space="preserve"> pkt </w:t>
      </w:r>
      <w:r w:rsidR="00A63F39" w:rsidRPr="007F032E">
        <w:rPr>
          <w:rFonts w:ascii="Arial" w:hAnsi="Arial" w:cs="Arial"/>
          <w:sz w:val="22"/>
          <w:szCs w:val="22"/>
        </w:rPr>
        <w:t>4</w:t>
      </w:r>
      <w:r w:rsidRPr="007F032E">
        <w:rPr>
          <w:rFonts w:ascii="Arial" w:hAnsi="Arial" w:cs="Arial"/>
          <w:sz w:val="22"/>
          <w:szCs w:val="22"/>
        </w:rPr>
        <w:t>:</w:t>
      </w:r>
    </w:p>
    <w:p w14:paraId="497E6389" w14:textId="15F62507" w:rsidR="003668D3" w:rsidRPr="000F49FB" w:rsidRDefault="003668D3" w:rsidP="003D76B8">
      <w:pPr>
        <w:pStyle w:val="Akapitzlist"/>
        <w:numPr>
          <w:ilvl w:val="1"/>
          <w:numId w:val="6"/>
        </w:numPr>
        <w:tabs>
          <w:tab w:val="clear" w:pos="1880"/>
        </w:tabs>
        <w:suppressAutoHyphens w:val="0"/>
        <w:spacing w:line="360" w:lineRule="auto"/>
        <w:ind w:left="1134" w:hanging="425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4F637C">
        <w:rPr>
          <w:rFonts w:ascii="Arial" w:hAnsi="Arial" w:cs="Arial"/>
          <w:iCs/>
          <w:color w:val="000000" w:themeColor="text1"/>
          <w:sz w:val="22"/>
          <w:szCs w:val="22"/>
        </w:rPr>
        <w:lastRenderedPageBreak/>
        <w:t xml:space="preserve">wykaz </w:t>
      </w:r>
      <w:r w:rsidR="00DC22D3">
        <w:rPr>
          <w:rFonts w:ascii="Arial" w:hAnsi="Arial" w:cs="Arial"/>
          <w:iCs/>
          <w:color w:val="000000" w:themeColor="text1"/>
          <w:sz w:val="22"/>
          <w:szCs w:val="22"/>
        </w:rPr>
        <w:t>Usług</w:t>
      </w:r>
      <w:r w:rsidRPr="004F637C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="00DA0B0E">
        <w:rPr>
          <w:rFonts w:ascii="Arial" w:hAnsi="Arial" w:cs="Arial"/>
          <w:iCs/>
          <w:color w:val="000000" w:themeColor="text1"/>
          <w:sz w:val="22"/>
          <w:szCs w:val="22"/>
        </w:rPr>
        <w:t xml:space="preserve">analogicznych do zakresu postępowania (jak przegląd, naprawy awaryjne kabli </w:t>
      </w:r>
      <w:r w:rsidR="00DA0B0E" w:rsidRPr="00DA0B0E">
        <w:rPr>
          <w:rFonts w:ascii="Arial" w:hAnsi="Arial" w:cs="Arial"/>
          <w:sz w:val="22"/>
          <w:szCs w:val="22"/>
        </w:rPr>
        <w:t>światłowodowych i kanalizacji teletechnicznej</w:t>
      </w:r>
      <w:r w:rsidR="00DA0B0E">
        <w:rPr>
          <w:rFonts w:ascii="Arial" w:hAnsi="Arial" w:cs="Arial"/>
          <w:sz w:val="22"/>
          <w:szCs w:val="22"/>
        </w:rPr>
        <w:t>)</w:t>
      </w:r>
      <w:r w:rsidR="00DA0B0E" w:rsidRPr="00DA0B0E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4F637C">
        <w:rPr>
          <w:rFonts w:ascii="Arial" w:hAnsi="Arial" w:cs="Arial"/>
          <w:iCs/>
          <w:color w:val="000000" w:themeColor="text1"/>
          <w:sz w:val="22"/>
          <w:szCs w:val="22"/>
        </w:rPr>
        <w:t xml:space="preserve">wykonanych nie wcześniej niż w okresie ostatnich 5 lat przed upływem terminu składania ofert, </w:t>
      </w:r>
      <w:r w:rsidR="008B0776">
        <w:rPr>
          <w:rFonts w:ascii="Arial" w:hAnsi="Arial" w:cs="Arial"/>
          <w:iCs/>
          <w:color w:val="000000" w:themeColor="text1"/>
          <w:sz w:val="22"/>
          <w:szCs w:val="22"/>
        </w:rPr>
        <w:br/>
      </w:r>
      <w:r w:rsidRPr="004F637C">
        <w:rPr>
          <w:rFonts w:ascii="Arial" w:hAnsi="Arial" w:cs="Arial"/>
          <w:iCs/>
          <w:color w:val="000000" w:themeColor="text1"/>
          <w:sz w:val="22"/>
          <w:szCs w:val="22"/>
        </w:rPr>
        <w:t xml:space="preserve">a jeżeli okres 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prowadzenia działalności jest krótszy – w tym okresie, wraz </w:t>
      </w:r>
      <w:r w:rsidR="008B0776">
        <w:rPr>
          <w:rFonts w:ascii="Arial" w:hAnsi="Arial" w:cs="Arial"/>
          <w:color w:val="000000" w:themeColor="text1"/>
          <w:sz w:val="22"/>
          <w:szCs w:val="22"/>
        </w:rPr>
        <w:br/>
      </w:r>
      <w:r w:rsidRPr="004F637C">
        <w:rPr>
          <w:rFonts w:ascii="Arial" w:hAnsi="Arial" w:cs="Arial"/>
          <w:color w:val="000000" w:themeColor="text1"/>
          <w:sz w:val="22"/>
          <w:szCs w:val="22"/>
        </w:rPr>
        <w:t>z podaniem</w:t>
      </w:r>
      <w:r w:rsidR="00077AD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ich rodzaju, wartości, daty, miejsca wykonania i podmiotów, na rzecz których </w:t>
      </w:r>
      <w:r w:rsidR="00DA0B0E">
        <w:rPr>
          <w:rFonts w:ascii="Arial" w:hAnsi="Arial" w:cs="Arial"/>
          <w:color w:val="000000" w:themeColor="text1"/>
          <w:sz w:val="22"/>
          <w:szCs w:val="22"/>
        </w:rPr>
        <w:t>Usługi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 te zostały wykonane, z załączeniem dowodów określających czy te </w:t>
      </w:r>
      <w:r w:rsidR="00DA0B0E">
        <w:rPr>
          <w:rFonts w:ascii="Arial" w:hAnsi="Arial" w:cs="Arial"/>
          <w:color w:val="000000" w:themeColor="text1"/>
          <w:sz w:val="22"/>
          <w:szCs w:val="22"/>
        </w:rPr>
        <w:t>Usługi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 zostały wykonane należycie, w szczególności informacji o tym czy </w:t>
      </w:r>
      <w:r w:rsidR="00DA0B0E">
        <w:rPr>
          <w:rFonts w:ascii="Arial" w:hAnsi="Arial" w:cs="Arial"/>
          <w:color w:val="000000" w:themeColor="text1"/>
          <w:sz w:val="22"/>
          <w:szCs w:val="22"/>
        </w:rPr>
        <w:t>Usługi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 zostały wykonane zgodnie z przepisami i prawidłowo ukończone, przy czym dowodami, o których mowa, są referencje (minimum </w:t>
      </w:r>
      <w:r w:rsidR="00845987">
        <w:rPr>
          <w:rFonts w:ascii="Arial" w:hAnsi="Arial" w:cs="Arial"/>
          <w:color w:val="000000" w:themeColor="text1"/>
          <w:sz w:val="22"/>
          <w:szCs w:val="22"/>
        </w:rPr>
        <w:t>2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) bądź inne dokumenty wystawione przez podmiot, na rzecz którego </w:t>
      </w:r>
      <w:r w:rsidR="00DA0B0E">
        <w:rPr>
          <w:rFonts w:ascii="Arial" w:hAnsi="Arial" w:cs="Arial"/>
          <w:color w:val="000000" w:themeColor="text1"/>
          <w:sz w:val="22"/>
          <w:szCs w:val="22"/>
        </w:rPr>
        <w:t>Usługi</w:t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 były wykonywane, a jeżeli </w:t>
      </w:r>
      <w:r w:rsidR="008B0776">
        <w:rPr>
          <w:rFonts w:ascii="Arial" w:hAnsi="Arial" w:cs="Arial"/>
          <w:color w:val="000000" w:themeColor="text1"/>
          <w:sz w:val="22"/>
          <w:szCs w:val="22"/>
        </w:rPr>
        <w:br/>
      </w:r>
      <w:r w:rsidRPr="004F637C">
        <w:rPr>
          <w:rFonts w:ascii="Arial" w:hAnsi="Arial" w:cs="Arial"/>
          <w:color w:val="000000" w:themeColor="text1"/>
          <w:sz w:val="22"/>
          <w:szCs w:val="22"/>
        </w:rPr>
        <w:t xml:space="preserve">z uzasadnionej przyczyny o obiektywnym charakterze Wykonawca nie jest </w:t>
      </w:r>
      <w:r w:rsidR="008B0776">
        <w:rPr>
          <w:rFonts w:ascii="Arial" w:hAnsi="Arial" w:cs="Arial"/>
          <w:color w:val="000000" w:themeColor="text1"/>
          <w:sz w:val="22"/>
          <w:szCs w:val="22"/>
        </w:rPr>
        <w:br/>
      </w:r>
      <w:r w:rsidRPr="004F637C">
        <w:rPr>
          <w:rFonts w:ascii="Arial" w:hAnsi="Arial" w:cs="Arial"/>
          <w:color w:val="000000" w:themeColor="text1"/>
          <w:sz w:val="22"/>
          <w:szCs w:val="22"/>
        </w:rPr>
        <w:t>w stanie uzyskać tych dokumentów - inne dokumenty (</w:t>
      </w:r>
      <w:r w:rsidRPr="004F637C">
        <w:rPr>
          <w:rFonts w:ascii="Arial" w:hAnsi="Arial" w:cs="Arial"/>
          <w:bCs/>
          <w:color w:val="000000" w:themeColor="text1"/>
          <w:sz w:val="22"/>
          <w:szCs w:val="22"/>
        </w:rPr>
        <w:t xml:space="preserve">wg wzoru stanowiącego </w:t>
      </w:r>
      <w:r w:rsidRPr="000F49F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0F49FB" w:rsidRPr="000F49FB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Pr="000F49F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bCs/>
          <w:color w:val="000000" w:themeColor="text1"/>
          <w:sz w:val="22"/>
          <w:szCs w:val="22"/>
        </w:rPr>
        <w:t>do SW</w:t>
      </w:r>
      <w:r w:rsidR="00766E8C">
        <w:rPr>
          <w:rFonts w:ascii="Arial" w:hAnsi="Arial" w:cs="Arial"/>
          <w:bCs/>
          <w:color w:val="000000" w:themeColor="text1"/>
          <w:sz w:val="22"/>
          <w:szCs w:val="22"/>
        </w:rPr>
        <w:t>Z</w:t>
      </w:r>
      <w:r w:rsidRPr="000F49FB">
        <w:rPr>
          <w:rFonts w:ascii="Arial" w:hAnsi="Arial" w:cs="Arial"/>
          <w:color w:val="000000" w:themeColor="text1"/>
          <w:sz w:val="22"/>
          <w:szCs w:val="22"/>
        </w:rPr>
        <w:t>);</w:t>
      </w:r>
    </w:p>
    <w:p w14:paraId="26DC5C05" w14:textId="31AC9A9E" w:rsidR="007B27A8" w:rsidRPr="004A4794" w:rsidRDefault="00024480" w:rsidP="003D76B8">
      <w:pPr>
        <w:numPr>
          <w:ilvl w:val="1"/>
          <w:numId w:val="6"/>
        </w:numPr>
        <w:tabs>
          <w:tab w:val="clear" w:pos="1880"/>
        </w:tabs>
        <w:suppressAutoHyphens w:val="0"/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7F1D21">
        <w:rPr>
          <w:rFonts w:ascii="Arial" w:hAnsi="Arial" w:cs="Arial"/>
          <w:iCs/>
          <w:color w:val="000000" w:themeColor="text1"/>
          <w:sz w:val="22"/>
          <w:szCs w:val="22"/>
        </w:rPr>
        <w:t xml:space="preserve">wykaz osób, skierowanych przez Wykonawcę do realizacji Zamówienia, </w:t>
      </w:r>
      <w:r w:rsidRPr="007F1D21">
        <w:rPr>
          <w:rFonts w:ascii="Arial" w:hAnsi="Arial" w:cs="Arial"/>
          <w:color w:val="000000" w:themeColor="text1"/>
          <w:sz w:val="22"/>
          <w:szCs w:val="22"/>
        </w:rPr>
        <w:t xml:space="preserve">wraz </w:t>
      </w:r>
      <w:r w:rsidR="008B0776">
        <w:rPr>
          <w:rFonts w:ascii="Arial" w:hAnsi="Arial" w:cs="Arial"/>
          <w:color w:val="000000" w:themeColor="text1"/>
          <w:sz w:val="22"/>
          <w:szCs w:val="22"/>
        </w:rPr>
        <w:br/>
      </w:r>
      <w:r w:rsidRPr="007F1D21">
        <w:rPr>
          <w:rFonts w:ascii="Arial" w:hAnsi="Arial" w:cs="Arial"/>
          <w:color w:val="000000" w:themeColor="text1"/>
          <w:sz w:val="22"/>
          <w:szCs w:val="22"/>
        </w:rPr>
        <w:t xml:space="preserve">z informacjami na temat ich kwalifikacji zawodowych, uprawnień, doświadczenia </w:t>
      </w:r>
      <w:r w:rsidR="008B0776">
        <w:rPr>
          <w:rFonts w:ascii="Arial" w:hAnsi="Arial" w:cs="Arial"/>
          <w:color w:val="000000" w:themeColor="text1"/>
          <w:sz w:val="22"/>
          <w:szCs w:val="22"/>
        </w:rPr>
        <w:br/>
      </w:r>
      <w:r w:rsidRPr="007F1D21">
        <w:rPr>
          <w:rFonts w:ascii="Arial" w:hAnsi="Arial" w:cs="Arial"/>
          <w:color w:val="000000" w:themeColor="text1"/>
          <w:sz w:val="22"/>
          <w:szCs w:val="22"/>
        </w:rPr>
        <w:t>i wykształcenia, niezbędnych do wykonania Zamówienia, a także zakresu wykonywanych przez nie czynności wraz z nr oraz kopią posiadanego uprawnienia zgodnie z §</w:t>
      </w:r>
      <w:r w:rsidR="00285A67" w:rsidRPr="007F1D21">
        <w:rPr>
          <w:rFonts w:ascii="Arial" w:hAnsi="Arial" w:cs="Arial"/>
          <w:color w:val="000000" w:themeColor="text1"/>
          <w:sz w:val="22"/>
          <w:szCs w:val="22"/>
        </w:rPr>
        <w:t>23, §24, §25</w:t>
      </w:r>
      <w:r w:rsidRPr="007F1D21">
        <w:rPr>
          <w:rFonts w:ascii="Arial" w:hAnsi="Arial" w:cs="Arial"/>
          <w:color w:val="000000" w:themeColor="text1"/>
          <w:sz w:val="22"/>
          <w:szCs w:val="22"/>
        </w:rPr>
        <w:t xml:space="preserve"> Instrukcji Ie-</w:t>
      </w:r>
      <w:r w:rsidR="00285A67" w:rsidRPr="007F1D21">
        <w:rPr>
          <w:rFonts w:ascii="Arial" w:hAnsi="Arial" w:cs="Arial"/>
          <w:color w:val="000000" w:themeColor="text1"/>
          <w:sz w:val="22"/>
          <w:szCs w:val="22"/>
        </w:rPr>
        <w:t>13</w:t>
      </w:r>
      <w:r w:rsidRPr="007F1D21">
        <w:rPr>
          <w:rFonts w:ascii="Arial" w:hAnsi="Arial" w:cs="Arial"/>
          <w:color w:val="000000" w:themeColor="text1"/>
          <w:sz w:val="22"/>
          <w:szCs w:val="22"/>
        </w:rPr>
        <w:t xml:space="preserve"> „</w:t>
      </w:r>
      <w:r w:rsidR="00D05B69" w:rsidRPr="007F1D21">
        <w:rPr>
          <w:rFonts w:ascii="Arial" w:hAnsi="Arial" w:cs="Arial"/>
          <w:color w:val="000000" w:themeColor="text1"/>
          <w:sz w:val="22"/>
          <w:szCs w:val="22"/>
        </w:rPr>
        <w:t>Instrukcja o zasadach wykonywania obsługi technicznej urządzeń telekomunikacji kolejowej oraz urządzeń GSM-R Ie-13</w:t>
      </w:r>
      <w:r w:rsidRPr="007F1D21">
        <w:rPr>
          <w:rFonts w:ascii="Arial" w:hAnsi="Arial" w:cs="Arial"/>
          <w:color w:val="000000" w:themeColor="text1"/>
          <w:sz w:val="22"/>
          <w:szCs w:val="22"/>
        </w:rPr>
        <w:t>” oraz informacją o podstawie do dysponowania tymi osobami (</w:t>
      </w:r>
      <w:r w:rsidRPr="007F1D21">
        <w:rPr>
          <w:rFonts w:ascii="Arial" w:hAnsi="Arial" w:cs="Arial"/>
          <w:bCs/>
          <w:color w:val="000000" w:themeColor="text1"/>
          <w:sz w:val="22"/>
          <w:szCs w:val="22"/>
        </w:rPr>
        <w:t xml:space="preserve">wg wzoru </w:t>
      </w:r>
      <w:r w:rsidRPr="000F49FB">
        <w:rPr>
          <w:rFonts w:ascii="Arial" w:hAnsi="Arial" w:cs="Arial"/>
          <w:bCs/>
          <w:color w:val="000000" w:themeColor="text1"/>
          <w:sz w:val="22"/>
          <w:szCs w:val="22"/>
        </w:rPr>
        <w:t xml:space="preserve">stanowiącego </w:t>
      </w:r>
      <w:r w:rsidRPr="000F49F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0F49FB" w:rsidRPr="000F49FB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Pr="000F49F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color w:val="000000" w:themeColor="text1"/>
          <w:sz w:val="22"/>
          <w:szCs w:val="22"/>
        </w:rPr>
        <w:t>do SWZ</w:t>
      </w:r>
      <w:r w:rsidRPr="007F1D21">
        <w:rPr>
          <w:rFonts w:ascii="Arial" w:hAnsi="Arial" w:cs="Arial"/>
          <w:color w:val="000000" w:themeColor="text1"/>
          <w:sz w:val="22"/>
          <w:szCs w:val="22"/>
        </w:rPr>
        <w:t xml:space="preserve">).     </w:t>
      </w:r>
    </w:p>
    <w:p w14:paraId="3BE4E39D" w14:textId="6D0C1F74" w:rsidR="00982DE0" w:rsidRDefault="009069EF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7F032E">
        <w:rPr>
          <w:rFonts w:ascii="Arial" w:hAnsi="Arial" w:cs="Arial"/>
          <w:sz w:val="22"/>
          <w:szCs w:val="22"/>
        </w:rPr>
        <w:t>Na potwierdzenie okolicznośc</w:t>
      </w:r>
      <w:r w:rsidR="00653945" w:rsidRPr="007F032E">
        <w:rPr>
          <w:rFonts w:ascii="Arial" w:hAnsi="Arial" w:cs="Arial"/>
          <w:sz w:val="22"/>
          <w:szCs w:val="22"/>
        </w:rPr>
        <w:t>i</w:t>
      </w:r>
      <w:r w:rsidR="00E0645D" w:rsidRPr="007F032E">
        <w:rPr>
          <w:rFonts w:ascii="Arial" w:hAnsi="Arial" w:cs="Arial"/>
          <w:sz w:val="22"/>
          <w:szCs w:val="22"/>
        </w:rPr>
        <w:t>,</w:t>
      </w:r>
      <w:r w:rsidR="00653945" w:rsidRPr="007F032E">
        <w:rPr>
          <w:rFonts w:ascii="Arial" w:hAnsi="Arial" w:cs="Arial"/>
          <w:sz w:val="22"/>
          <w:szCs w:val="22"/>
        </w:rPr>
        <w:t xml:space="preserve"> o których mowa w ust. 1 pkt</w:t>
      </w:r>
      <w:r w:rsidR="00FC3FC2" w:rsidRPr="007F032E">
        <w:rPr>
          <w:rFonts w:ascii="Arial" w:hAnsi="Arial" w:cs="Arial"/>
          <w:sz w:val="22"/>
          <w:szCs w:val="22"/>
        </w:rPr>
        <w:t xml:space="preserve"> 5</w:t>
      </w:r>
      <w:r w:rsidR="00DA5E61" w:rsidRPr="007F032E">
        <w:rPr>
          <w:rFonts w:ascii="Arial" w:hAnsi="Arial" w:cs="Arial"/>
          <w:sz w:val="22"/>
          <w:szCs w:val="22"/>
        </w:rPr>
        <w:t>a,</w:t>
      </w:r>
      <w:r w:rsidRPr="007F032E">
        <w:rPr>
          <w:rFonts w:ascii="Arial" w:hAnsi="Arial" w:cs="Arial"/>
          <w:sz w:val="22"/>
          <w:szCs w:val="22"/>
        </w:rPr>
        <w:t xml:space="preserve"> Wykonawcy zobowiązani są złożyć</w:t>
      </w:r>
      <w:r w:rsidR="00653945" w:rsidRPr="007F032E">
        <w:rPr>
          <w:rFonts w:ascii="Arial" w:hAnsi="Arial" w:cs="Arial"/>
          <w:sz w:val="22"/>
          <w:szCs w:val="22"/>
        </w:rPr>
        <w:t xml:space="preserve"> wraz z ofertą</w:t>
      </w:r>
      <w:r w:rsidRPr="007F032E">
        <w:rPr>
          <w:rFonts w:ascii="Arial" w:hAnsi="Arial" w:cs="Arial"/>
          <w:sz w:val="22"/>
          <w:szCs w:val="22"/>
        </w:rPr>
        <w:t>:</w:t>
      </w:r>
      <w:r w:rsidR="00653945" w:rsidRPr="007F032E">
        <w:rPr>
          <w:rFonts w:ascii="Arial" w:hAnsi="Arial" w:cs="Arial"/>
          <w:sz w:val="22"/>
          <w:szCs w:val="22"/>
        </w:rPr>
        <w:t xml:space="preserve"> </w:t>
      </w:r>
    </w:p>
    <w:p w14:paraId="4A628A4A" w14:textId="202B6596" w:rsidR="007F1D21" w:rsidRDefault="007F1D21" w:rsidP="003D76B8">
      <w:pPr>
        <w:pStyle w:val="Akapitzlist"/>
        <w:numPr>
          <w:ilvl w:val="0"/>
          <w:numId w:val="8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82DE0">
        <w:rPr>
          <w:rFonts w:ascii="Arial" w:hAnsi="Arial" w:cs="Arial"/>
          <w:sz w:val="22"/>
          <w:szCs w:val="22"/>
        </w:rPr>
        <w:t>zaświadczenie właściwego naczelnika urzędu skarbowego potwierdzające, że wykonawca nie zalega z opłacaniem podatków i opłat, wystawione nie wcześniej niż 3 miesiące przed jego złożeniem, a w przypadku zalegania z opłacaniem podatków lub opłat wraz z zaświadczeniem Zamawiający żąda złożenia dokumentów potwierdzających, że odpowiednio przed upływem terminu składania ofert Wykonawca dokonał płatności należnych podatków lub opłat wraz z odsetkami lub grzywnami lub zawarł wiążące porozumienie w sprawie spłat tych należności;</w:t>
      </w:r>
    </w:p>
    <w:p w14:paraId="23D542D2" w14:textId="7E5F5B30" w:rsidR="00A1537A" w:rsidRPr="00A36C5A" w:rsidRDefault="00183335" w:rsidP="007A1EDC">
      <w:pPr>
        <w:pStyle w:val="Akapitzlist"/>
        <w:numPr>
          <w:ilvl w:val="0"/>
          <w:numId w:val="82"/>
        </w:numPr>
        <w:spacing w:line="360" w:lineRule="auto"/>
        <w:jc w:val="both"/>
      </w:pPr>
      <w:r w:rsidRPr="00183335">
        <w:rPr>
          <w:rFonts w:ascii="Arial" w:hAnsi="Arial" w:cs="Arial"/>
          <w:sz w:val="22"/>
          <w:szCs w:val="22"/>
        </w:rPr>
        <w:t xml:space="preserve">zaświadczenie albo inny dokument właściwej terenowej jednostki organizacyjnej Zakładu Ubezpieczeń Społecznych lub właściwego oddziału regionalnego lub właściwej placówki terenowej Kasy Rolniczego Ubezpieczenia Społecznego potwierdzające, że Wykonawca nie zalega z opłacaniem składek na ubezpieczenia społeczne i zdrowotne, wystawione nie wcześniej niż 3 miesiące przed jego złożeniem, a w przypadku zalegania z opłacaniem składek na ubezpieczenia </w:t>
      </w:r>
      <w:r w:rsidRPr="00183335">
        <w:rPr>
          <w:rFonts w:ascii="Arial" w:hAnsi="Arial" w:cs="Arial"/>
          <w:sz w:val="22"/>
          <w:szCs w:val="22"/>
        </w:rPr>
        <w:lastRenderedPageBreak/>
        <w:t>społeczne lub zdrowotne wraz z zaświadczeniem albo innym dokumentem Zamawiający żąda złożenia dokumentów potwierdzających, że odpowiednio przed upływem terminu składania ofert Wykonawca dokonał płatności należnych składek na ubezpieczenia społeczne lub zdrowotne wraz z odsetkami lub grzywnami lub zawarł wiążące porozumienie w sprawie spłat tych należności;</w:t>
      </w:r>
    </w:p>
    <w:p w14:paraId="37EC0796" w14:textId="11DC2283" w:rsidR="00183335" w:rsidRPr="007F032E" w:rsidRDefault="00BE6C22" w:rsidP="003D76B8">
      <w:pPr>
        <w:pStyle w:val="Akapitzlist"/>
        <w:numPr>
          <w:ilvl w:val="0"/>
          <w:numId w:val="82"/>
        </w:numPr>
        <w:spacing w:line="360" w:lineRule="auto"/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032E">
        <w:rPr>
          <w:rFonts w:ascii="Arial" w:hAnsi="Arial" w:cs="Arial"/>
          <w:color w:val="000000" w:themeColor="text1"/>
          <w:sz w:val="22"/>
          <w:szCs w:val="22"/>
        </w:rPr>
        <w:t xml:space="preserve">oświadczenie </w:t>
      </w:r>
      <w:r w:rsidR="00515F40" w:rsidRPr="007F032E">
        <w:rPr>
          <w:rFonts w:ascii="Arial" w:hAnsi="Arial" w:cs="Arial"/>
          <w:color w:val="000000" w:themeColor="text1"/>
          <w:sz w:val="22"/>
          <w:szCs w:val="22"/>
        </w:rPr>
        <w:t xml:space="preserve">o spełnianiu warunków udziału w postępowaniu zakupowym i braku podstaw do odrzucenia ofert (według wzoru stanowiącego </w:t>
      </w:r>
      <w:r w:rsidR="00515F40" w:rsidRPr="004C05C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2 </w:t>
      </w:r>
      <w:r w:rsidR="00515F40" w:rsidRPr="00FE35B7">
        <w:rPr>
          <w:rFonts w:ascii="Arial" w:hAnsi="Arial" w:cs="Arial"/>
          <w:bCs/>
          <w:color w:val="000000" w:themeColor="text1"/>
          <w:sz w:val="22"/>
          <w:szCs w:val="22"/>
        </w:rPr>
        <w:t>do SWZ</w:t>
      </w:r>
      <w:r w:rsidR="00515F40" w:rsidRPr="007F032E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15D12180" w14:textId="79B559B7" w:rsidR="00B61612" w:rsidRPr="00CD2829" w:rsidRDefault="009069EF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0F93D3CA" w:rsidR="00B61612" w:rsidRDefault="00B61612" w:rsidP="003D76B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16770A47" w:rsidR="001B4714" w:rsidRPr="00561DF3" w:rsidRDefault="006E7AC4" w:rsidP="003D76B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B4714" w:rsidRPr="001B4714">
        <w:rPr>
          <w:rFonts w:ascii="Arial" w:hAnsi="Arial" w:cs="Arial"/>
          <w:sz w:val="22"/>
          <w:szCs w:val="22"/>
        </w:rPr>
        <w:t>ełnomocnictwo</w:t>
      </w:r>
      <w:r w:rsidR="001B4714"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8B0776">
        <w:rPr>
          <w:rFonts w:ascii="Arial" w:hAnsi="Arial" w:cs="Arial"/>
          <w:sz w:val="22"/>
          <w:szCs w:val="22"/>
        </w:rPr>
        <w:br/>
      </w:r>
      <w:r w:rsidR="001B4714" w:rsidRPr="001B4714">
        <w:rPr>
          <w:rFonts w:ascii="Arial" w:hAnsi="Arial" w:cs="Arial"/>
          <w:sz w:val="22"/>
          <w:szCs w:val="22"/>
        </w:rPr>
        <w:t>w imieniu Wykonawcy</w:t>
      </w:r>
      <w:r w:rsidR="001B4714">
        <w:rPr>
          <w:rFonts w:ascii="Arial" w:hAnsi="Arial" w:cs="Arial"/>
          <w:sz w:val="22"/>
          <w:szCs w:val="22"/>
        </w:rPr>
        <w:t xml:space="preserve">, składająca ofertę oraz inne oświadczenia lub dokumenty </w:t>
      </w:r>
      <w:r w:rsidR="008B0776">
        <w:rPr>
          <w:rFonts w:ascii="Arial" w:hAnsi="Arial" w:cs="Arial"/>
          <w:sz w:val="22"/>
          <w:szCs w:val="22"/>
        </w:rPr>
        <w:br/>
      </w:r>
      <w:r w:rsidR="001B4714">
        <w:rPr>
          <w:rFonts w:ascii="Arial" w:hAnsi="Arial" w:cs="Arial"/>
          <w:sz w:val="22"/>
          <w:szCs w:val="22"/>
        </w:rPr>
        <w:t>w Postępowaniu, jest umocowana do jego reprezentowania w Postępowaniu zakupowym</w:t>
      </w:r>
      <w:r w:rsidR="001B4714"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</w:t>
      </w:r>
      <w:r w:rsidR="001B4714" w:rsidRPr="004B7030">
        <w:rPr>
          <w:rFonts w:ascii="Arial" w:hAnsi="Arial" w:cs="Arial"/>
          <w:sz w:val="22"/>
          <w:szCs w:val="22"/>
        </w:rPr>
        <w:t xml:space="preserve">wymienionych </w:t>
      </w:r>
      <w:r w:rsidR="001B4714" w:rsidRPr="001626CF">
        <w:rPr>
          <w:rFonts w:ascii="Arial" w:hAnsi="Arial" w:cs="Arial"/>
          <w:sz w:val="22"/>
          <w:szCs w:val="22"/>
        </w:rPr>
        <w:t xml:space="preserve">w pkt </w:t>
      </w:r>
      <w:r w:rsidR="009A78D7" w:rsidRPr="001626CF">
        <w:rPr>
          <w:rFonts w:ascii="Arial" w:hAnsi="Arial" w:cs="Arial"/>
          <w:sz w:val="22"/>
          <w:szCs w:val="22"/>
        </w:rPr>
        <w:t>1</w:t>
      </w:r>
      <w:r w:rsidR="001B4714" w:rsidRPr="001626CF">
        <w:rPr>
          <w:rFonts w:ascii="Arial" w:hAnsi="Arial" w:cs="Arial"/>
          <w:sz w:val="22"/>
          <w:szCs w:val="22"/>
        </w:rPr>
        <w:t>;</w:t>
      </w:r>
    </w:p>
    <w:p w14:paraId="76AC069E" w14:textId="22F889AD" w:rsidR="00460F31" w:rsidRPr="004C05C8" w:rsidRDefault="00551E11" w:rsidP="003D76B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C05C8">
        <w:rPr>
          <w:rFonts w:ascii="Arial" w:hAnsi="Arial" w:cs="Arial"/>
          <w:color w:val="000000" w:themeColor="text1"/>
          <w:sz w:val="22"/>
          <w:szCs w:val="22"/>
        </w:rPr>
        <w:t>oświadczenie o akceptacji SWZ i zapisów um</w:t>
      </w:r>
      <w:r w:rsidR="002A7432" w:rsidRPr="004C05C8">
        <w:rPr>
          <w:rFonts w:ascii="Arial" w:hAnsi="Arial" w:cs="Arial"/>
          <w:color w:val="000000" w:themeColor="text1"/>
          <w:sz w:val="22"/>
          <w:szCs w:val="22"/>
        </w:rPr>
        <w:t xml:space="preserve">owy (według wzoru stanowiącego </w:t>
      </w:r>
      <w:r w:rsidR="002A7432" w:rsidRPr="004C05C8">
        <w:rPr>
          <w:rFonts w:ascii="Arial" w:hAnsi="Arial" w:cs="Arial"/>
          <w:b/>
          <w:bCs/>
          <w:color w:val="000000" w:themeColor="text1"/>
          <w:sz w:val="22"/>
          <w:szCs w:val="22"/>
        </w:rPr>
        <w:t>Z</w:t>
      </w:r>
      <w:r w:rsidRPr="004C05C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ałącznik nr </w:t>
      </w:r>
      <w:r w:rsidR="004C05C8" w:rsidRPr="004C05C8">
        <w:rPr>
          <w:rFonts w:ascii="Arial" w:hAnsi="Arial" w:cs="Arial"/>
          <w:b/>
          <w:bCs/>
          <w:color w:val="000000" w:themeColor="text1"/>
          <w:sz w:val="22"/>
          <w:szCs w:val="22"/>
        </w:rPr>
        <w:t>3</w:t>
      </w:r>
      <w:r w:rsidR="00242EFF" w:rsidRPr="004C05C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bCs/>
          <w:color w:val="000000" w:themeColor="text1"/>
          <w:sz w:val="22"/>
          <w:szCs w:val="22"/>
        </w:rPr>
        <w:t>do SWZ</w:t>
      </w:r>
      <w:r w:rsidRPr="004C05C8">
        <w:rPr>
          <w:rFonts w:ascii="Arial" w:hAnsi="Arial" w:cs="Arial"/>
          <w:color w:val="000000" w:themeColor="text1"/>
          <w:sz w:val="22"/>
          <w:szCs w:val="22"/>
        </w:rPr>
        <w:t>)</w:t>
      </w:r>
      <w:r w:rsidR="00183745" w:rsidRPr="004C05C8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0B43C6B" w14:textId="466B862E" w:rsidR="00540230" w:rsidRPr="00561DF3" w:rsidRDefault="00460F31" w:rsidP="003D76B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mowa w </w:t>
      </w:r>
      <w:r w:rsidR="00045A34" w:rsidRPr="001626CF">
        <w:rPr>
          <w:rFonts w:ascii="Arial" w:hAnsi="Arial" w:cs="Arial"/>
          <w:sz w:val="22"/>
          <w:szCs w:val="22"/>
        </w:rPr>
        <w:t>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F4709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F47094" w:rsidRPr="00F47094">
        <w:rPr>
          <w:rFonts w:ascii="Arial" w:hAnsi="Arial" w:cs="Arial"/>
          <w:b/>
          <w:bCs/>
          <w:color w:val="000000" w:themeColor="text1"/>
          <w:sz w:val="22"/>
          <w:szCs w:val="22"/>
        </w:rPr>
        <w:t>8</w:t>
      </w:r>
      <w:r w:rsidRPr="00F4709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bCs/>
          <w:color w:val="000000" w:themeColor="text1"/>
          <w:sz w:val="22"/>
          <w:szCs w:val="22"/>
        </w:rPr>
        <w:t>do SWZ</w:t>
      </w:r>
      <w:r w:rsidRPr="00F47094">
        <w:rPr>
          <w:rFonts w:ascii="Arial" w:hAnsi="Arial" w:cs="Arial"/>
          <w:color w:val="000000" w:themeColor="text1"/>
          <w:sz w:val="22"/>
          <w:szCs w:val="22"/>
        </w:rPr>
        <w:t>);</w:t>
      </w:r>
    </w:p>
    <w:p w14:paraId="5D7EB6F3" w14:textId="4A832A54" w:rsidR="006E750D" w:rsidRPr="00EC6B78" w:rsidRDefault="002B3DD6" w:rsidP="00EC6B78">
      <w:pPr>
        <w:numPr>
          <w:ilvl w:val="0"/>
          <w:numId w:val="21"/>
        </w:numPr>
        <w:spacing w:line="360" w:lineRule="auto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F47094">
        <w:rPr>
          <w:rFonts w:ascii="Arial" w:hAnsi="Arial" w:cs="Arial"/>
          <w:color w:val="000000" w:themeColor="text1"/>
          <w:sz w:val="22"/>
          <w:szCs w:val="22"/>
        </w:rPr>
        <w:t xml:space="preserve">gwarancję wadialną sporządzoną zgodnie z zasadami opisanymi w Rozdz. V ust. 7 SWZ, a </w:t>
      </w:r>
      <w:r w:rsidR="0011754A" w:rsidRPr="00F47094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="006E750D" w:rsidRPr="00F47094">
        <w:rPr>
          <w:rFonts w:ascii="Arial" w:hAnsi="Arial" w:cs="Arial"/>
          <w:color w:val="000000" w:themeColor="text1"/>
          <w:sz w:val="22"/>
          <w:szCs w:val="22"/>
        </w:rPr>
        <w:t>przypadku wadium wniesionego w formie pieniężnej – potwierdzenie wykonania przelewu</w:t>
      </w:r>
      <w:r w:rsidR="00EC6B7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C6B78" w:rsidRPr="00F47094">
        <w:rPr>
          <w:rFonts w:ascii="Arial" w:hAnsi="Arial" w:cs="Arial"/>
          <w:color w:val="000000" w:themeColor="text1"/>
          <w:sz w:val="22"/>
          <w:szCs w:val="22"/>
        </w:rPr>
        <w:t xml:space="preserve">(według wzoru stanowiącego </w:t>
      </w:r>
      <w:r w:rsidR="00EC6B78" w:rsidRPr="00F47094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7 do SWZ – GZNWU</w:t>
      </w:r>
      <w:r w:rsidR="00EC6B78" w:rsidRPr="00F47094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613D7F90" w14:textId="043F6860" w:rsidR="006E750D" w:rsidRPr="00327400" w:rsidRDefault="00327400" w:rsidP="004860F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27400">
        <w:rPr>
          <w:rFonts w:ascii="Arial" w:hAnsi="Arial" w:cs="Arial"/>
          <w:bCs/>
          <w:color w:val="000000" w:themeColor="text1"/>
          <w:sz w:val="22"/>
          <w:szCs w:val="22"/>
        </w:rPr>
        <w:t xml:space="preserve">zobowiązanie podmiotu udostępniającego zasoby do oddania Wykonawcy do dyspozycji niezbędnych zasobów na potrzeby realizacji danego Zamówienia (według wzoru stanowiącego </w:t>
      </w:r>
      <w:r w:rsidRPr="004860F2">
        <w:rPr>
          <w:rFonts w:ascii="Arial" w:hAnsi="Arial" w:cs="Arial"/>
          <w:b/>
          <w:color w:val="000000" w:themeColor="text1"/>
          <w:sz w:val="22"/>
          <w:szCs w:val="22"/>
        </w:rPr>
        <w:t>Załącznik nr 6 do SWZ</w:t>
      </w:r>
      <w:r w:rsidR="00766E8C" w:rsidRPr="00327400">
        <w:rPr>
          <w:rFonts w:ascii="Arial" w:hAnsi="Arial" w:cs="Arial"/>
          <w:color w:val="000000" w:themeColor="text1"/>
          <w:sz w:val="22"/>
          <w:szCs w:val="22"/>
        </w:rPr>
        <w:t>);</w:t>
      </w:r>
    </w:p>
    <w:p w14:paraId="33E98A0A" w14:textId="77777777" w:rsidR="00BF3345" w:rsidRPr="00BF3345" w:rsidRDefault="00BF3345" w:rsidP="004860F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F3345">
        <w:rPr>
          <w:rFonts w:ascii="Arial" w:hAnsi="Arial" w:cs="Arial"/>
          <w:bCs/>
          <w:color w:val="000000" w:themeColor="text1"/>
          <w:sz w:val="22"/>
          <w:szCs w:val="22"/>
        </w:rPr>
        <w:t>Kosztorys ofertowy (według wzoru stanowiącego Załącznik nr 9 do SWZ - Oferta cenowa_ wykaz).</w:t>
      </w:r>
    </w:p>
    <w:p w14:paraId="184764C1" w14:textId="00C5F75F" w:rsidR="00777637" w:rsidRDefault="004C59B6" w:rsidP="00042D45">
      <w:pPr>
        <w:numPr>
          <w:ilvl w:val="0"/>
          <w:numId w:val="4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FE5091">
        <w:rPr>
          <w:rFonts w:ascii="Arial" w:hAnsi="Arial" w:cs="Arial"/>
          <w:iCs/>
          <w:sz w:val="22"/>
          <w:szCs w:val="22"/>
        </w:rPr>
        <w:t xml:space="preserve">odpowiednio </w:t>
      </w:r>
      <w:r w:rsidR="007D7967" w:rsidRPr="00777148">
        <w:rPr>
          <w:rFonts w:ascii="Arial" w:hAnsi="Arial" w:cs="Arial"/>
          <w:iCs/>
          <w:sz w:val="22"/>
          <w:szCs w:val="22"/>
        </w:rPr>
        <w:t>§</w:t>
      </w:r>
      <w:r w:rsidR="008A4FB5" w:rsidRPr="00777148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777148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777148">
        <w:rPr>
          <w:rFonts w:ascii="Arial" w:hAnsi="Arial" w:cs="Arial"/>
          <w:iCs/>
          <w:sz w:val="22"/>
          <w:szCs w:val="22"/>
        </w:rPr>
        <w:t>4</w:t>
      </w:r>
      <w:r w:rsidR="007D7967" w:rsidRPr="00777148">
        <w:rPr>
          <w:rFonts w:ascii="Arial" w:hAnsi="Arial" w:cs="Arial"/>
          <w:iCs/>
          <w:sz w:val="22"/>
          <w:szCs w:val="22"/>
        </w:rPr>
        <w:t>-</w:t>
      </w:r>
      <w:r w:rsidR="00C27E0D" w:rsidRPr="00777148">
        <w:rPr>
          <w:rFonts w:ascii="Arial" w:hAnsi="Arial" w:cs="Arial"/>
          <w:iCs/>
          <w:sz w:val="22"/>
          <w:szCs w:val="22"/>
        </w:rPr>
        <w:t>6</w:t>
      </w:r>
      <w:r w:rsidR="007D7967" w:rsidRPr="00FE5091">
        <w:rPr>
          <w:rFonts w:ascii="Arial" w:hAnsi="Arial" w:cs="Arial"/>
          <w:iCs/>
          <w:sz w:val="22"/>
          <w:szCs w:val="22"/>
        </w:rPr>
        <w:t xml:space="preserve"> Reg</w:t>
      </w:r>
      <w:r w:rsidR="007D7967" w:rsidRPr="00561DF3">
        <w:rPr>
          <w:rFonts w:ascii="Arial" w:hAnsi="Arial" w:cs="Arial"/>
          <w:iCs/>
          <w:sz w:val="22"/>
          <w:szCs w:val="22"/>
        </w:rPr>
        <w:t>ulaminu.</w:t>
      </w:r>
    </w:p>
    <w:p w14:paraId="20EBB4A2" w14:textId="5CAACF87" w:rsidR="00513995" w:rsidRPr="00513995" w:rsidRDefault="00513995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513995">
        <w:rPr>
          <w:rFonts w:ascii="Arial" w:hAnsi="Arial" w:cs="Arial"/>
          <w:iCs/>
          <w:sz w:val="22"/>
          <w:szCs w:val="22"/>
        </w:rPr>
        <w:lastRenderedPageBreak/>
        <w:t>W przypadku Wykonawców wspólnie ubiegających się o udzielenie Zamówienia Wykonawcy nie mogą wspólnie wykazać spełniania warunków udziału w postępowaniu wskazanych w ust. 2 (spełnienie poszczególnych warunków musi wykazać w całości jeden z Wykonawców występujących wspólnie).</w:t>
      </w:r>
    </w:p>
    <w:p w14:paraId="193C7D2A" w14:textId="36A85B8A" w:rsidR="00C4286B" w:rsidRPr="00C4286B" w:rsidRDefault="00C4286B" w:rsidP="00FE35B7">
      <w:pPr>
        <w:numPr>
          <w:ilvl w:val="0"/>
          <w:numId w:val="4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C4286B">
        <w:rPr>
          <w:rFonts w:ascii="Arial" w:hAnsi="Arial" w:cs="Arial"/>
          <w:iCs/>
          <w:sz w:val="22"/>
          <w:szCs w:val="22"/>
        </w:rPr>
        <w:t>Dokumenty, o których mowa w ust. 6</w:t>
      </w:r>
      <w:r w:rsidR="00766E8C">
        <w:rPr>
          <w:rFonts w:ascii="Arial" w:hAnsi="Arial" w:cs="Arial"/>
          <w:iCs/>
          <w:sz w:val="22"/>
          <w:szCs w:val="22"/>
        </w:rPr>
        <w:t xml:space="preserve"> pkt 1, 2, 3 i 4</w:t>
      </w:r>
      <w:r w:rsidRPr="00C4286B">
        <w:rPr>
          <w:rFonts w:ascii="Arial" w:hAnsi="Arial" w:cs="Arial"/>
          <w:iCs/>
          <w:sz w:val="22"/>
          <w:szCs w:val="22"/>
        </w:rPr>
        <w:t xml:space="preserve"> składa się w zakresie każdego z Wykonawców występujących wspólnie.</w:t>
      </w:r>
    </w:p>
    <w:p w14:paraId="6423D186" w14:textId="77777777" w:rsidR="000E0E33" w:rsidRPr="00777637" w:rsidRDefault="000E0E33" w:rsidP="00C4286B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238FF42A" w14:textId="498E6756" w:rsidR="009E2A38" w:rsidRPr="00561DF3" w:rsidRDefault="00B564BE" w:rsidP="006F4F56">
      <w:pPr>
        <w:pStyle w:val="Nagwek1"/>
      </w:pPr>
      <w:bookmarkStart w:id="8" w:name="_Toc222748795"/>
      <w:bookmarkStart w:id="9" w:name="Rozdział_4"/>
      <w:bookmarkEnd w:id="7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8"/>
      <w:r w:rsidR="009E2A38" w:rsidRPr="00561DF3">
        <w:t xml:space="preserve"> </w:t>
      </w:r>
    </w:p>
    <w:p w14:paraId="02807161" w14:textId="4705BE94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DA5E61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4E0A0A99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8B0776">
        <w:rPr>
          <w:rFonts w:ascii="Arial" w:hAnsi="Arial" w:cs="Arial"/>
          <w:b/>
          <w:sz w:val="22"/>
          <w:szCs w:val="22"/>
        </w:rPr>
        <w:br/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464D33" w:rsidRDefault="00965CE3" w:rsidP="00DA5E61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464D33">
        <w:rPr>
          <w:rFonts w:ascii="Arial" w:hAnsi="Arial" w:cs="Arial"/>
          <w:iCs/>
          <w:sz w:val="22"/>
          <w:szCs w:val="22"/>
        </w:rPr>
        <w:t>Przystąp do etapu składania ofert</w:t>
      </w:r>
      <w:r w:rsidR="00183745" w:rsidRPr="00464D33">
        <w:rPr>
          <w:rFonts w:ascii="Arial" w:hAnsi="Arial" w:cs="Arial"/>
          <w:iCs/>
          <w:sz w:val="22"/>
          <w:szCs w:val="22"/>
        </w:rPr>
        <w:t>;</w:t>
      </w:r>
      <w:r w:rsidRPr="00464D33">
        <w:rPr>
          <w:rFonts w:ascii="Arial" w:hAnsi="Arial" w:cs="Arial"/>
          <w:iCs/>
          <w:sz w:val="22"/>
          <w:szCs w:val="22"/>
        </w:rPr>
        <w:t xml:space="preserve"> </w:t>
      </w:r>
    </w:p>
    <w:p w14:paraId="593C7682" w14:textId="77777777" w:rsidR="00965CE3" w:rsidRPr="00561DF3" w:rsidRDefault="00965CE3" w:rsidP="00DA5E61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464D33">
        <w:rPr>
          <w:rFonts w:ascii="Arial" w:hAnsi="Arial" w:cs="Arial"/>
          <w:b/>
          <w:iCs/>
          <w:sz w:val="22"/>
          <w:szCs w:val="22"/>
        </w:rPr>
        <w:t>Formularza</w:t>
      </w:r>
      <w:r w:rsidR="00757354" w:rsidRPr="00464D33">
        <w:rPr>
          <w:rFonts w:ascii="Arial" w:hAnsi="Arial" w:cs="Arial"/>
          <w:b/>
          <w:iCs/>
          <w:sz w:val="22"/>
          <w:szCs w:val="22"/>
        </w:rPr>
        <w:t xml:space="preserve"> złożenia</w:t>
      </w:r>
      <w:r w:rsidRPr="00464D33">
        <w:rPr>
          <w:rFonts w:ascii="Arial" w:hAnsi="Arial" w:cs="Arial"/>
          <w:b/>
          <w:iCs/>
          <w:sz w:val="22"/>
          <w:szCs w:val="22"/>
        </w:rPr>
        <w:t xml:space="preserve"> </w:t>
      </w:r>
      <w:r w:rsidR="00757354" w:rsidRPr="00464D33">
        <w:rPr>
          <w:rFonts w:ascii="Arial" w:hAnsi="Arial" w:cs="Arial"/>
          <w:b/>
          <w:iCs/>
          <w:sz w:val="22"/>
          <w:szCs w:val="22"/>
        </w:rPr>
        <w:t>o</w:t>
      </w:r>
      <w:r w:rsidRPr="00464D33">
        <w:rPr>
          <w:rFonts w:ascii="Arial" w:hAnsi="Arial" w:cs="Arial"/>
          <w:b/>
          <w:iCs/>
          <w:sz w:val="22"/>
          <w:szCs w:val="22"/>
        </w:rPr>
        <w:t>fert</w:t>
      </w:r>
      <w:r w:rsidR="00757354" w:rsidRPr="00464D33">
        <w:rPr>
          <w:rFonts w:ascii="Arial" w:hAnsi="Arial" w:cs="Arial"/>
          <w:b/>
          <w:iCs/>
          <w:sz w:val="22"/>
          <w:szCs w:val="22"/>
        </w:rPr>
        <w:t>y</w:t>
      </w:r>
      <w:r w:rsidR="00183745" w:rsidRPr="00464D33">
        <w:rPr>
          <w:rFonts w:ascii="Arial" w:hAnsi="Arial" w:cs="Arial"/>
          <w:iCs/>
          <w:sz w:val="22"/>
          <w:szCs w:val="22"/>
        </w:rPr>
        <w:t>;</w:t>
      </w:r>
    </w:p>
    <w:p w14:paraId="7F9B2F2A" w14:textId="486557D4" w:rsidR="00965CE3" w:rsidRPr="00561DF3" w:rsidRDefault="00965CE3" w:rsidP="00DA5E61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464D33">
        <w:rPr>
          <w:rFonts w:ascii="Arial" w:hAnsi="Arial" w:cs="Arial"/>
          <w:b/>
          <w:iCs/>
          <w:sz w:val="22"/>
          <w:szCs w:val="22"/>
        </w:rPr>
        <w:t>Formularza</w:t>
      </w:r>
      <w:r w:rsidR="00977E8C" w:rsidRPr="00464D33">
        <w:rPr>
          <w:rFonts w:ascii="Arial" w:hAnsi="Arial" w:cs="Arial"/>
          <w:b/>
          <w:iCs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DA5E61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DA5E61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2FA7A9D2" w:rsidR="00E66223" w:rsidRPr="0047365E" w:rsidRDefault="0028111A" w:rsidP="00DA5E61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</w:t>
      </w:r>
      <w:r w:rsidR="008B0776">
        <w:rPr>
          <w:rFonts w:ascii="Arial" w:hAnsi="Arial" w:cs="Arial"/>
          <w:iCs/>
          <w:sz w:val="22"/>
          <w:szCs w:val="22"/>
        </w:rPr>
        <w:br/>
      </w:r>
      <w:r w:rsidRPr="00DE4216">
        <w:rPr>
          <w:rFonts w:ascii="Arial" w:hAnsi="Arial" w:cs="Arial"/>
          <w:iCs/>
          <w:sz w:val="22"/>
          <w:szCs w:val="22"/>
        </w:rPr>
        <w:t>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DA5E61">
      <w:pPr>
        <w:spacing w:line="360" w:lineRule="auto"/>
        <w:ind w:left="284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DA5E61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DA5E61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DA5E61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DA5E61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DA5E61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3A3B5C" w:rsidRDefault="00977E8C" w:rsidP="00DA5E61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</w:t>
      </w:r>
      <w:r w:rsidR="00AF0D23" w:rsidRPr="003A3B5C">
        <w:rPr>
          <w:rFonts w:ascii="Arial" w:hAnsi="Arial" w:cs="Arial"/>
          <w:sz w:val="22"/>
          <w:szCs w:val="22"/>
        </w:rPr>
        <w:t>darki internetowej, niezbędnym jest podanie hasła</w:t>
      </w:r>
      <w:r w:rsidR="00244C95" w:rsidRPr="003A3B5C">
        <w:rPr>
          <w:rFonts w:ascii="Arial" w:hAnsi="Arial" w:cs="Arial"/>
          <w:sz w:val="22"/>
          <w:szCs w:val="22"/>
        </w:rPr>
        <w:t>,</w:t>
      </w:r>
      <w:r w:rsidR="00AF0D23" w:rsidRPr="003A3B5C">
        <w:rPr>
          <w:rFonts w:ascii="Arial" w:hAnsi="Arial" w:cs="Arial"/>
          <w:sz w:val="22"/>
          <w:szCs w:val="22"/>
        </w:rPr>
        <w:t xml:space="preserve"> o którym mowa w ust. 7 pkt 4.</w:t>
      </w:r>
    </w:p>
    <w:p w14:paraId="3D564FD8" w14:textId="77777777" w:rsidR="00AF0D23" w:rsidRPr="00561DF3" w:rsidRDefault="000B7F53" w:rsidP="00DA5E61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54A42517" w:rsidR="00965CE3" w:rsidRPr="00561DF3" w:rsidRDefault="00965CE3" w:rsidP="00DA5E61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="00464D33">
        <w:rPr>
          <w:rFonts w:ascii="Arial" w:hAnsi="Arial" w:cs="Arial"/>
          <w:b/>
          <w:sz w:val="22"/>
          <w:szCs w:val="22"/>
        </w:rPr>
        <w:t xml:space="preserve"> wersja 1.4</w:t>
      </w:r>
      <w:r w:rsidRPr="00561DF3">
        <w:rPr>
          <w:rFonts w:ascii="Arial" w:hAnsi="Arial" w:cs="Arial"/>
          <w:b/>
          <w:sz w:val="22"/>
          <w:szCs w:val="22"/>
        </w:rPr>
        <w:t>.</w:t>
      </w:r>
    </w:p>
    <w:p w14:paraId="0D676210" w14:textId="145B7F13" w:rsidR="001860DC" w:rsidRPr="00561DF3" w:rsidRDefault="001860DC" w:rsidP="00DA5E61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DA5E61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DA5E61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14F532FF" w:rsidR="001860DC" w:rsidRPr="00561DF3" w:rsidRDefault="001860DC" w:rsidP="00DA5E61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</w:t>
      </w:r>
      <w:r w:rsidRPr="003A3B5C">
        <w:rPr>
          <w:rFonts w:ascii="Arial" w:hAnsi="Arial" w:cs="Arial"/>
          <w:sz w:val="22"/>
          <w:szCs w:val="22"/>
        </w:rPr>
        <w:t>szerszą funkcjonalność korespondencji z Zamawiającym niż akcja wskazana w pkt 1 i umożliwia m.in. przygotowanie i składnie oferty</w:t>
      </w:r>
      <w:r w:rsidR="00AE10F5" w:rsidRPr="003A3B5C">
        <w:rPr>
          <w:rFonts w:ascii="Arial" w:hAnsi="Arial" w:cs="Arial"/>
          <w:sz w:val="22"/>
          <w:szCs w:val="22"/>
        </w:rPr>
        <w:t>, w sposób opisany w ust. 1 – 12</w:t>
      </w:r>
      <w:r w:rsidRPr="003A3B5C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586D08A" w:rsidR="001860DC" w:rsidRPr="00526960" w:rsidRDefault="001860DC" w:rsidP="00DA5E61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DA5E61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EC107C4" w:rsidR="00965CE3" w:rsidRPr="00561DF3" w:rsidRDefault="00965CE3" w:rsidP="00DA5E61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</w:t>
      </w:r>
      <w:r w:rsidR="00BC4803" w:rsidRPr="00651B00">
        <w:rPr>
          <w:rFonts w:ascii="Arial" w:hAnsi="Arial" w:cs="Arial"/>
          <w:iCs/>
          <w:sz w:val="22"/>
          <w:szCs w:val="22"/>
        </w:rPr>
        <w:t xml:space="preserve">mowa w ust. </w:t>
      </w:r>
      <w:r w:rsidR="00900493">
        <w:rPr>
          <w:rFonts w:ascii="Arial" w:hAnsi="Arial" w:cs="Arial"/>
          <w:iCs/>
          <w:sz w:val="22"/>
          <w:szCs w:val="22"/>
        </w:rPr>
        <w:t>15</w:t>
      </w:r>
      <w:r w:rsidRPr="00651B00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DA5E61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4C84E47A" w:rsidR="001665F5" w:rsidRPr="00651B00" w:rsidRDefault="00810E26" w:rsidP="00DA5E61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651B00">
        <w:rPr>
          <w:rFonts w:ascii="Arial" w:hAnsi="Arial" w:cs="Arial"/>
          <w:iCs/>
          <w:sz w:val="22"/>
          <w:szCs w:val="22"/>
        </w:rPr>
        <w:t xml:space="preserve">ust. </w:t>
      </w:r>
      <w:r w:rsidR="00B85F79">
        <w:rPr>
          <w:rFonts w:ascii="Arial" w:hAnsi="Arial" w:cs="Arial"/>
          <w:iCs/>
          <w:sz w:val="22"/>
          <w:szCs w:val="22"/>
        </w:rPr>
        <w:t>16</w:t>
      </w:r>
      <w:r w:rsidR="00B85F79" w:rsidRPr="00651B00">
        <w:rPr>
          <w:rFonts w:ascii="Arial" w:hAnsi="Arial" w:cs="Arial"/>
          <w:iCs/>
          <w:sz w:val="22"/>
          <w:szCs w:val="22"/>
        </w:rPr>
        <w:t xml:space="preserve"> </w:t>
      </w:r>
      <w:r w:rsidRPr="00651B00">
        <w:rPr>
          <w:rFonts w:ascii="Arial" w:hAnsi="Arial" w:cs="Arial"/>
          <w:iCs/>
          <w:sz w:val="22"/>
          <w:szCs w:val="22"/>
        </w:rPr>
        <w:t xml:space="preserve">oraz ust. </w:t>
      </w:r>
      <w:r w:rsidR="00B85F79">
        <w:rPr>
          <w:rFonts w:ascii="Arial" w:hAnsi="Arial" w:cs="Arial"/>
          <w:iCs/>
          <w:sz w:val="22"/>
          <w:szCs w:val="22"/>
        </w:rPr>
        <w:t>17</w:t>
      </w:r>
      <w:r w:rsidR="00B85F79" w:rsidRPr="00651B00">
        <w:rPr>
          <w:rFonts w:ascii="Arial" w:hAnsi="Arial" w:cs="Arial"/>
          <w:iCs/>
          <w:sz w:val="22"/>
          <w:szCs w:val="22"/>
        </w:rPr>
        <w:t xml:space="preserve"> </w:t>
      </w:r>
      <w:r w:rsidR="00965CE3" w:rsidRPr="00651B00">
        <w:rPr>
          <w:rFonts w:ascii="Arial" w:hAnsi="Arial" w:cs="Arial"/>
          <w:iCs/>
          <w:sz w:val="22"/>
          <w:szCs w:val="22"/>
        </w:rPr>
        <w:t>w zakresie odpowiedniego oznaczenia informacji stanowiących tajemnicę przedsiębiorstwa stosuje się odpowiednio</w:t>
      </w:r>
      <w:r w:rsidR="00D13BFA" w:rsidRPr="00651B00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651B00">
        <w:rPr>
          <w:rFonts w:ascii="Arial" w:hAnsi="Arial" w:cs="Arial"/>
          <w:iCs/>
          <w:sz w:val="22"/>
          <w:szCs w:val="22"/>
        </w:rPr>
        <w:t xml:space="preserve"> dokumentów </w:t>
      </w:r>
      <w:r w:rsidRPr="00651B00">
        <w:rPr>
          <w:rFonts w:ascii="Arial" w:hAnsi="Arial" w:cs="Arial"/>
          <w:iCs/>
          <w:sz w:val="22"/>
          <w:szCs w:val="22"/>
        </w:rPr>
        <w:t xml:space="preserve">przekazywanych zgodnie z ust. </w:t>
      </w:r>
      <w:r w:rsidR="00B85F79">
        <w:rPr>
          <w:rFonts w:ascii="Arial" w:hAnsi="Arial" w:cs="Arial"/>
          <w:iCs/>
          <w:sz w:val="22"/>
          <w:szCs w:val="22"/>
        </w:rPr>
        <w:t>14</w:t>
      </w:r>
      <w:r w:rsidR="003B70C3" w:rsidRPr="00651B00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6F4F56">
      <w:pPr>
        <w:pStyle w:val="Nagwek1"/>
      </w:pPr>
      <w:bookmarkStart w:id="10" w:name="_Toc222748796"/>
      <w:bookmarkStart w:id="11" w:name="Rozdział_5"/>
      <w:bookmarkEnd w:id="9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10"/>
    </w:p>
    <w:p w14:paraId="56B4315C" w14:textId="7D42436A" w:rsidR="00BF2E60" w:rsidRPr="00561DF3" w:rsidRDefault="00BF2E60" w:rsidP="00DA5E61">
      <w:pPr>
        <w:numPr>
          <w:ilvl w:val="0"/>
          <w:numId w:val="22"/>
        </w:numPr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767B07">
        <w:rPr>
          <w:rFonts w:ascii="Arial" w:hAnsi="Arial" w:cs="Arial"/>
          <w:iCs/>
          <w:sz w:val="22"/>
          <w:szCs w:val="22"/>
        </w:rPr>
        <w:t>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  <w:r w:rsidR="00210710" w:rsidRPr="00561DF3">
        <w:rPr>
          <w:rFonts w:ascii="Arial" w:hAnsi="Arial" w:cs="Arial"/>
          <w:sz w:val="22"/>
          <w:szCs w:val="22"/>
        </w:rPr>
        <w:t xml:space="preserve"> </w:t>
      </w:r>
    </w:p>
    <w:p w14:paraId="59D67C8C" w14:textId="213E0406" w:rsidR="005D5FD6" w:rsidRPr="00651B00" w:rsidRDefault="00A80F3D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b/>
          <w:bCs/>
          <w:iCs/>
          <w:sz w:val="22"/>
          <w:szCs w:val="22"/>
        </w:rPr>
      </w:pPr>
      <w:r w:rsidRPr="00A80F3D">
        <w:rPr>
          <w:rFonts w:ascii="Arial" w:hAnsi="Arial" w:cs="Arial"/>
          <w:iCs/>
          <w:sz w:val="22"/>
          <w:szCs w:val="22"/>
        </w:rPr>
        <w:t>Wadium wnosi się przed upływem terminu składania ofert, na cały okres związania ofertą</w:t>
      </w:r>
      <w:r>
        <w:rPr>
          <w:rFonts w:ascii="Arial" w:hAnsi="Arial" w:cs="Arial"/>
          <w:iCs/>
          <w:sz w:val="22"/>
          <w:szCs w:val="22"/>
        </w:rPr>
        <w:t>.</w:t>
      </w:r>
      <w:r w:rsidRPr="00A80F3D">
        <w:rPr>
          <w:rFonts w:ascii="Arial" w:hAnsi="Arial" w:cs="Arial"/>
          <w:iCs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iCs/>
          <w:sz w:val="22"/>
          <w:szCs w:val="22"/>
        </w:rPr>
        <w:t xml:space="preserve">Każdy </w:t>
      </w:r>
      <w:r w:rsidR="0063464B" w:rsidRPr="00561DF3">
        <w:rPr>
          <w:rFonts w:ascii="Arial" w:hAnsi="Arial" w:cs="Arial"/>
          <w:iCs/>
          <w:sz w:val="22"/>
          <w:szCs w:val="22"/>
        </w:rPr>
        <w:t>W</w:t>
      </w:r>
      <w:r w:rsidR="00900672" w:rsidRPr="00561DF3">
        <w:rPr>
          <w:rFonts w:ascii="Arial" w:hAnsi="Arial" w:cs="Arial"/>
          <w:iCs/>
          <w:sz w:val="22"/>
          <w:szCs w:val="22"/>
        </w:rPr>
        <w:t>ykonawca zobowiązany jest z</w:t>
      </w:r>
      <w:r w:rsidR="007660EF" w:rsidRPr="00561DF3">
        <w:rPr>
          <w:rFonts w:ascii="Arial" w:hAnsi="Arial" w:cs="Arial"/>
          <w:iCs/>
          <w:sz w:val="22"/>
          <w:szCs w:val="22"/>
        </w:rPr>
        <w:t>abezpieczyć swą ofertę wadium w </w:t>
      </w:r>
      <w:r w:rsidR="00900672" w:rsidRPr="00561DF3">
        <w:rPr>
          <w:rFonts w:ascii="Arial" w:hAnsi="Arial" w:cs="Arial"/>
          <w:iCs/>
          <w:sz w:val="22"/>
          <w:szCs w:val="22"/>
        </w:rPr>
        <w:t>wysokości:</w:t>
      </w:r>
      <w:r w:rsidR="007660EF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AF2406">
        <w:rPr>
          <w:rFonts w:ascii="Arial" w:hAnsi="Arial" w:cs="Arial"/>
          <w:b/>
          <w:bCs/>
          <w:iCs/>
          <w:sz w:val="22"/>
          <w:szCs w:val="22"/>
        </w:rPr>
        <w:t>675</w:t>
      </w:r>
      <w:r w:rsidR="004444E0" w:rsidRPr="00651B00">
        <w:rPr>
          <w:rFonts w:ascii="Arial" w:hAnsi="Arial" w:cs="Arial"/>
          <w:b/>
          <w:bCs/>
          <w:iCs/>
          <w:sz w:val="22"/>
          <w:szCs w:val="22"/>
        </w:rPr>
        <w:t>0,00 zł</w:t>
      </w:r>
      <w:r w:rsidR="00B85F79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B85F79" w:rsidRPr="00FE35B7">
        <w:rPr>
          <w:rFonts w:ascii="Arial" w:hAnsi="Arial" w:cs="Arial"/>
          <w:bCs/>
          <w:iCs/>
          <w:sz w:val="22"/>
          <w:szCs w:val="22"/>
        </w:rPr>
        <w:t>(słownie: sześć tysięcy siedemset pięćdziesiąt złotych 00/100)</w:t>
      </w:r>
    </w:p>
    <w:p w14:paraId="662CFE8C" w14:textId="77777777" w:rsidR="008B3793" w:rsidRPr="00561DF3" w:rsidRDefault="008B3793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Wadium może być wnoszone w </w:t>
      </w:r>
      <w:r w:rsidR="005E0AEA" w:rsidRPr="00561DF3">
        <w:rPr>
          <w:rFonts w:ascii="Arial" w:hAnsi="Arial" w:cs="Arial"/>
          <w:sz w:val="22"/>
          <w:szCs w:val="22"/>
          <w:lang w:eastAsia="pl-PL"/>
        </w:rPr>
        <w:t xml:space="preserve">jednej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lub </w:t>
      </w:r>
      <w:r w:rsidR="003C5288" w:rsidRPr="00561DF3">
        <w:rPr>
          <w:rFonts w:ascii="Arial" w:hAnsi="Arial" w:cs="Arial"/>
          <w:sz w:val="22"/>
          <w:szCs w:val="22"/>
          <w:lang w:eastAsia="pl-PL"/>
        </w:rPr>
        <w:t xml:space="preserve">w </w:t>
      </w:r>
      <w:r w:rsidRPr="00561DF3">
        <w:rPr>
          <w:rFonts w:ascii="Arial" w:hAnsi="Arial" w:cs="Arial"/>
          <w:sz w:val="22"/>
          <w:szCs w:val="22"/>
          <w:lang w:eastAsia="pl-PL"/>
        </w:rPr>
        <w:t>kilku następujących formach:</w:t>
      </w:r>
    </w:p>
    <w:p w14:paraId="672E2629" w14:textId="77777777" w:rsidR="008B3793" w:rsidRPr="00561DF3" w:rsidRDefault="008B3793" w:rsidP="00DA5E61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pieniądzu;</w:t>
      </w:r>
    </w:p>
    <w:p w14:paraId="707AE2E9" w14:textId="03770294" w:rsidR="008B3793" w:rsidRPr="00561DF3" w:rsidRDefault="00B83B81" w:rsidP="00DA5E61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bankowych</w:t>
      </w:r>
      <w:r w:rsidR="008B3793" w:rsidRPr="00561DF3">
        <w:rPr>
          <w:rStyle w:val="FontStyle24"/>
          <w:rFonts w:ascii="Arial" w:hAnsi="Arial" w:cs="Arial"/>
        </w:rPr>
        <w:t>;</w:t>
      </w:r>
    </w:p>
    <w:p w14:paraId="355FF3B0" w14:textId="77777777" w:rsidR="008B3793" w:rsidRPr="00561DF3" w:rsidRDefault="00B83B81" w:rsidP="00DA5E61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ubezpieczeniowych.</w:t>
      </w:r>
    </w:p>
    <w:p w14:paraId="3D148845" w14:textId="74AF9522" w:rsidR="0081291B" w:rsidRPr="00561DF3" w:rsidRDefault="003C4E31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wnoszone w pieniądzu wpłaca się przelewem na rachunek bankowy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660EF" w:rsidRPr="00561DF3">
        <w:rPr>
          <w:rFonts w:ascii="Arial" w:hAnsi="Arial" w:cs="Arial"/>
          <w:sz w:val="22"/>
          <w:szCs w:val="22"/>
        </w:rPr>
        <w:t>nr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55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1020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1026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0000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1502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0287</w:t>
      </w:r>
      <w:r w:rsidR="008A2A23">
        <w:rPr>
          <w:rFonts w:ascii="Arial" w:hAnsi="Arial" w:cs="Arial"/>
          <w:b/>
          <w:bCs/>
          <w:sz w:val="22"/>
          <w:szCs w:val="22"/>
        </w:rPr>
        <w:t xml:space="preserve"> </w:t>
      </w:r>
      <w:r w:rsidR="0089544F" w:rsidRPr="0089544F">
        <w:rPr>
          <w:rFonts w:ascii="Arial" w:hAnsi="Arial" w:cs="Arial"/>
          <w:b/>
          <w:bCs/>
          <w:sz w:val="22"/>
          <w:szCs w:val="22"/>
        </w:rPr>
        <w:t>4485</w:t>
      </w:r>
      <w:r w:rsidR="00B85F79" w:rsidRPr="00FE35B7">
        <w:rPr>
          <w:rFonts w:ascii="Arial" w:hAnsi="Arial" w:cs="Arial"/>
          <w:bCs/>
          <w:sz w:val="22"/>
          <w:szCs w:val="22"/>
        </w:rPr>
        <w:t>.</w:t>
      </w:r>
    </w:p>
    <w:p w14:paraId="57BC9708" w14:textId="5F955626" w:rsidR="003C4E31" w:rsidRPr="00561DF3" w:rsidRDefault="0081291B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jest zobowiązany podać w treści przelewu bankowego numer referencyjny </w:t>
      </w:r>
      <w:r w:rsidR="007C10AC">
        <w:rPr>
          <w:rFonts w:ascii="Arial" w:hAnsi="Arial" w:cs="Arial"/>
          <w:sz w:val="22"/>
          <w:szCs w:val="22"/>
        </w:rPr>
        <w:t>P</w:t>
      </w:r>
      <w:r w:rsidR="00E438FA" w:rsidRPr="00561DF3">
        <w:rPr>
          <w:rFonts w:ascii="Arial" w:hAnsi="Arial" w:cs="Arial"/>
          <w:sz w:val="22"/>
          <w:szCs w:val="22"/>
        </w:rPr>
        <w:t>ostępowania zakupowego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78FAF12F" w14:textId="00197F7D" w:rsidR="00170D8D" w:rsidRDefault="00170D8D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wyboru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gwarancji jako formy wniesienia wadium</w:t>
      </w:r>
      <w:r w:rsidR="00021AB4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gwarancja</w:t>
      </w:r>
      <w:r w:rsidR="008D4EE8" w:rsidRPr="008D4EE8">
        <w:rPr>
          <w:rFonts w:ascii="Arial" w:hAnsi="Arial" w:cs="Arial"/>
          <w:sz w:val="22"/>
          <w:szCs w:val="22"/>
        </w:rPr>
        <w:t xml:space="preserve"> ma być co najmniej gwarancją bezwarunkową, nieodwołalną i płatną na pierwsze żądanie Zamawiającego</w:t>
      </w:r>
      <w:r w:rsidR="000A7510" w:rsidRPr="008D4EE8">
        <w:rPr>
          <w:rFonts w:ascii="Arial" w:hAnsi="Arial" w:cs="Arial"/>
          <w:sz w:val="22"/>
          <w:szCs w:val="22"/>
        </w:rPr>
        <w:t>,</w:t>
      </w:r>
      <w:r w:rsidR="008D4EE8" w:rsidRPr="008D4EE8">
        <w:rPr>
          <w:rFonts w:ascii="Arial" w:hAnsi="Arial" w:cs="Arial"/>
          <w:sz w:val="22"/>
          <w:szCs w:val="22"/>
        </w:rPr>
        <w:t xml:space="preserve"> przy czym gwarancja powinna umożliwić złożenie tego żądania według wyboru Zamawiającego w formie pisemnej albo oświadczenia woli złożonego w postaci elektronicznej opatrzonego kwalifikowanym podpisem elektronicznym, na wskazany w tym celu w treści gwaranc</w:t>
      </w:r>
      <w:r w:rsidR="008D4EE8">
        <w:rPr>
          <w:rFonts w:ascii="Arial" w:hAnsi="Arial" w:cs="Arial"/>
          <w:sz w:val="22"/>
          <w:szCs w:val="22"/>
        </w:rPr>
        <w:t>ji adres poczty elektronicznej.</w:t>
      </w:r>
      <w:r w:rsidR="008D4EE8" w:rsidRPr="008D4EE8">
        <w:rPr>
          <w:rFonts w:ascii="Arial" w:hAnsi="Arial" w:cs="Arial"/>
          <w:sz w:val="22"/>
          <w:szCs w:val="22"/>
        </w:rPr>
        <w:t xml:space="preserve"> Do gwarancji zastosowanie będzie miało prawo polskie. Zamawiający wskazuje, że sposób wnoszenia żądania wypłaty z gwarancji musi umożliwiać wniesienie takiego żądania do upływu terminu związania ofertą</w:t>
      </w:r>
      <w:r w:rsidR="004A51FF" w:rsidRPr="00561DF3">
        <w:rPr>
          <w:rFonts w:ascii="Arial" w:hAnsi="Arial" w:cs="Arial"/>
          <w:sz w:val="22"/>
          <w:szCs w:val="22"/>
        </w:rPr>
        <w:t>.</w:t>
      </w:r>
    </w:p>
    <w:p w14:paraId="3E7E16A8" w14:textId="53A663B9" w:rsidR="000D4895" w:rsidRDefault="00237DCC" w:rsidP="00DA5E61">
      <w:p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6a. </w:t>
      </w:r>
      <w:r w:rsidR="000D4895" w:rsidRPr="000D4895">
        <w:rPr>
          <w:rFonts w:ascii="Arial" w:hAnsi="Arial" w:cs="Arial"/>
          <w:bCs/>
          <w:sz w:val="22"/>
          <w:szCs w:val="22"/>
        </w:rPr>
        <w:t xml:space="preserve">Gwarancja powinna być wystawiona przez bank lub zakład ubezpieczeń, którego działalność jest prowadzona w sposób prawidłowy, ostrożny oraz stabilny. Pochodzące </w:t>
      </w:r>
      <w:r w:rsidR="008B0776">
        <w:rPr>
          <w:rFonts w:ascii="Arial" w:hAnsi="Arial" w:cs="Arial"/>
          <w:bCs/>
          <w:sz w:val="22"/>
          <w:szCs w:val="22"/>
        </w:rPr>
        <w:br/>
      </w:r>
      <w:r w:rsidR="000D4895" w:rsidRPr="000D4895">
        <w:rPr>
          <w:rFonts w:ascii="Arial" w:hAnsi="Arial" w:cs="Arial"/>
          <w:bCs/>
          <w:sz w:val="22"/>
          <w:szCs w:val="22"/>
        </w:rPr>
        <w:t xml:space="preserve">z obszaru Federacji Rosyjskiej i Republiki Białorusi ww. instytucje, PKP Polskie Linie Kolejowe S.A. traktuje jako istotną wątpliwość, co do tego, że działalność tych podmiotów spełnia ww. wymóg. W konsekwencji PKP Polskie Linie Kolejowe S.A. uznaje, że </w:t>
      </w:r>
      <w:r w:rsidR="008B0776">
        <w:rPr>
          <w:rFonts w:ascii="Arial" w:hAnsi="Arial" w:cs="Arial"/>
          <w:bCs/>
          <w:sz w:val="22"/>
          <w:szCs w:val="22"/>
        </w:rPr>
        <w:br/>
      </w:r>
      <w:r w:rsidR="000D4895" w:rsidRPr="000D4895">
        <w:rPr>
          <w:rFonts w:ascii="Arial" w:hAnsi="Arial" w:cs="Arial"/>
          <w:bCs/>
          <w:sz w:val="22"/>
          <w:szCs w:val="22"/>
        </w:rPr>
        <w:t xml:space="preserve">w postępowaniach o udzielenie zamówienia publicznego, wystawienie gwarancji bankowej </w:t>
      </w:r>
      <w:r w:rsidR="000D4895" w:rsidRPr="000D4895">
        <w:rPr>
          <w:rFonts w:ascii="Arial" w:hAnsi="Arial" w:cs="Arial"/>
          <w:bCs/>
          <w:sz w:val="22"/>
          <w:szCs w:val="22"/>
        </w:rPr>
        <w:lastRenderedPageBreak/>
        <w:t>lub ubezpieczeniowej dotyczącej wadium przez bank lub zakład ubezpieczeń pochodzący z ww. obszaru, nie stanowi wniesienia wadium</w:t>
      </w:r>
      <w:r w:rsidR="000D4895">
        <w:rPr>
          <w:rFonts w:ascii="Arial" w:hAnsi="Arial" w:cs="Arial"/>
          <w:bCs/>
          <w:sz w:val="22"/>
          <w:szCs w:val="22"/>
        </w:rPr>
        <w:t>.</w:t>
      </w:r>
    </w:p>
    <w:p w14:paraId="7F287EBE" w14:textId="7598C7C8" w:rsidR="00FA5473" w:rsidRPr="00561DF3" w:rsidRDefault="00FA5473" w:rsidP="00DA5E61">
      <w:pPr>
        <w:pStyle w:val="edytowalna"/>
        <w:keepNext/>
        <w:spacing w:after="0" w:line="360" w:lineRule="auto"/>
        <w:rPr>
          <w:sz w:val="22"/>
        </w:rPr>
      </w:pPr>
      <w:r>
        <w:rPr>
          <w:bCs/>
          <w:sz w:val="22"/>
        </w:rPr>
        <w:t>6b.</w:t>
      </w:r>
      <w:r w:rsidR="000A7510">
        <w:rPr>
          <w:bCs/>
          <w:sz w:val="22"/>
        </w:rPr>
        <w:t xml:space="preserve"> </w:t>
      </w:r>
      <w:r>
        <w:rPr>
          <w:bCs/>
          <w:sz w:val="22"/>
        </w:rPr>
        <w:t>Zamawiający wymaga</w:t>
      </w:r>
      <w:r w:rsidR="00E34C25">
        <w:rPr>
          <w:bCs/>
          <w:sz w:val="22"/>
        </w:rPr>
        <w:t>,</w:t>
      </w:r>
      <w:r>
        <w:rPr>
          <w:bCs/>
          <w:sz w:val="22"/>
        </w:rPr>
        <w:t xml:space="preserve"> aby </w:t>
      </w:r>
      <w:r w:rsidRPr="00955940">
        <w:rPr>
          <w:sz w:val="22"/>
        </w:rPr>
        <w:t xml:space="preserve">Beneficjentem gwarancji wadialnej </w:t>
      </w:r>
      <w:r>
        <w:rPr>
          <w:sz w:val="22"/>
        </w:rPr>
        <w:t xml:space="preserve">była </w:t>
      </w:r>
      <w:r w:rsidRPr="00955940">
        <w:rPr>
          <w:sz w:val="22"/>
        </w:rPr>
        <w:t>PKP Polskie Linie Kolejowe S.A. ul. Targowa 74, 03-734 Warszawa.</w:t>
      </w:r>
    </w:p>
    <w:p w14:paraId="54FE6BC3" w14:textId="5A3171E7" w:rsidR="00D06D98" w:rsidRDefault="003C4E31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 postaci gwarancji </w:t>
      </w:r>
      <w:r w:rsidR="00A80F3D" w:rsidRPr="00561DF3">
        <w:rPr>
          <w:rFonts w:ascii="Arial" w:hAnsi="Arial" w:cs="Arial"/>
          <w:sz w:val="22"/>
          <w:szCs w:val="22"/>
        </w:rPr>
        <w:t>bankow</w:t>
      </w:r>
      <w:r w:rsidR="00A80F3D">
        <w:rPr>
          <w:rFonts w:ascii="Arial" w:hAnsi="Arial" w:cs="Arial"/>
          <w:sz w:val="22"/>
          <w:szCs w:val="22"/>
        </w:rPr>
        <w:t>ej</w:t>
      </w:r>
      <w:r w:rsidR="00A80F3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lub gwarancji ubezpieczeniowej</w:t>
      </w:r>
      <w:r w:rsidR="00D06D9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D06D98" w:rsidRPr="00D06D98">
        <w:rPr>
          <w:rFonts w:ascii="Arial" w:hAnsi="Arial" w:cs="Arial"/>
          <w:sz w:val="22"/>
          <w:szCs w:val="22"/>
        </w:rPr>
        <w:t>w zależności od formy, w jakiej dokument został sporządzony</w:t>
      </w:r>
      <w:r w:rsidR="00D06D98">
        <w:rPr>
          <w:rFonts w:ascii="Arial" w:hAnsi="Arial" w:cs="Arial"/>
          <w:sz w:val="22"/>
          <w:szCs w:val="22"/>
        </w:rPr>
        <w:t>,</w:t>
      </w:r>
      <w:r w:rsidR="00D06D98" w:rsidRPr="00D06D9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należy złożyć </w:t>
      </w:r>
      <w:r w:rsidR="005D1C80" w:rsidRPr="00561DF3">
        <w:rPr>
          <w:rFonts w:ascii="Arial" w:hAnsi="Arial" w:cs="Arial"/>
          <w:sz w:val="22"/>
          <w:szCs w:val="22"/>
        </w:rPr>
        <w:t xml:space="preserve">w </w:t>
      </w:r>
      <w:r w:rsidR="00D06D98">
        <w:rPr>
          <w:rFonts w:ascii="Arial" w:hAnsi="Arial" w:cs="Arial"/>
          <w:sz w:val="22"/>
          <w:szCs w:val="22"/>
        </w:rPr>
        <w:t>następujący sposób:</w:t>
      </w:r>
    </w:p>
    <w:p w14:paraId="30067842" w14:textId="08AD6AEA" w:rsidR="00D06D98" w:rsidRDefault="00D06D98" w:rsidP="00DA5E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Pr="00D06D98">
        <w:rPr>
          <w:rFonts w:ascii="Arial" w:hAnsi="Arial" w:cs="Arial"/>
          <w:sz w:val="22"/>
          <w:szCs w:val="22"/>
        </w:rPr>
        <w:t>w przypadku dokumentu sporządzonego w formie elektronicznej –</w:t>
      </w:r>
      <w:r>
        <w:rPr>
          <w:rFonts w:ascii="Arial" w:hAnsi="Arial" w:cs="Arial"/>
          <w:sz w:val="22"/>
          <w:szCs w:val="22"/>
        </w:rPr>
        <w:t xml:space="preserve"> podpisany kwalifikowanym podpisem elektronicznym przez wystawcę dokumentu </w:t>
      </w:r>
      <w:r w:rsidRPr="00D06D98">
        <w:rPr>
          <w:rFonts w:ascii="Arial" w:hAnsi="Arial" w:cs="Arial"/>
          <w:sz w:val="22"/>
          <w:szCs w:val="22"/>
        </w:rPr>
        <w:t xml:space="preserve">należy </w:t>
      </w:r>
      <w:r>
        <w:rPr>
          <w:rFonts w:ascii="Arial" w:hAnsi="Arial" w:cs="Arial"/>
          <w:sz w:val="22"/>
          <w:szCs w:val="22"/>
        </w:rPr>
        <w:t>złożyć</w:t>
      </w:r>
      <w:r w:rsidRPr="00D06D98">
        <w:rPr>
          <w:rFonts w:ascii="Arial" w:hAnsi="Arial" w:cs="Arial"/>
          <w:sz w:val="22"/>
          <w:szCs w:val="22"/>
        </w:rPr>
        <w:t xml:space="preserve"> wraz z ofertą</w:t>
      </w:r>
      <w:r>
        <w:rPr>
          <w:rFonts w:ascii="Arial" w:hAnsi="Arial" w:cs="Arial"/>
          <w:sz w:val="22"/>
          <w:szCs w:val="22"/>
        </w:rPr>
        <w:t>;</w:t>
      </w:r>
    </w:p>
    <w:p w14:paraId="4E038BC3" w14:textId="4E91EB22" w:rsidR="00FF24D0" w:rsidRPr="00561DF3" w:rsidRDefault="00D06D98" w:rsidP="00DA5E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w przypadku dokumentu sporządzonego w </w:t>
      </w:r>
      <w:r w:rsidR="005E4E7A" w:rsidRPr="00561DF3">
        <w:rPr>
          <w:rFonts w:ascii="Arial" w:hAnsi="Arial" w:cs="Arial"/>
          <w:sz w:val="22"/>
          <w:szCs w:val="22"/>
        </w:rPr>
        <w:t>formie pisemnej</w:t>
      </w:r>
      <w:r w:rsidR="0081291B" w:rsidRPr="00561D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należy przekazać go Zamawiającemu </w:t>
      </w:r>
      <w:r w:rsidR="008111BA" w:rsidRPr="00561DF3">
        <w:rPr>
          <w:rFonts w:ascii="Arial" w:hAnsi="Arial" w:cs="Arial"/>
          <w:sz w:val="22"/>
          <w:szCs w:val="22"/>
        </w:rPr>
        <w:t xml:space="preserve">na adres </w:t>
      </w:r>
      <w:r w:rsidR="008111BA" w:rsidRPr="007D208E">
        <w:rPr>
          <w:rFonts w:ascii="Arial" w:hAnsi="Arial" w:cs="Arial"/>
          <w:sz w:val="22"/>
          <w:szCs w:val="22"/>
        </w:rPr>
        <w:t xml:space="preserve">wskazany w </w:t>
      </w:r>
      <w:proofErr w:type="spellStart"/>
      <w:r w:rsidR="008111BA" w:rsidRPr="00B621DC">
        <w:rPr>
          <w:rFonts w:ascii="Arial" w:hAnsi="Arial" w:cs="Arial"/>
          <w:sz w:val="22"/>
          <w:szCs w:val="22"/>
        </w:rPr>
        <w:t>roz</w:t>
      </w:r>
      <w:proofErr w:type="spellEnd"/>
      <w:r w:rsidR="008111BA" w:rsidRPr="00B621DC">
        <w:rPr>
          <w:rFonts w:ascii="Arial" w:hAnsi="Arial" w:cs="Arial"/>
          <w:sz w:val="22"/>
          <w:szCs w:val="22"/>
        </w:rPr>
        <w:t>. I ust. 1</w:t>
      </w:r>
      <w:r w:rsidR="008111BA" w:rsidRPr="007D208E">
        <w:rPr>
          <w:rFonts w:ascii="Arial" w:hAnsi="Arial" w:cs="Arial"/>
          <w:sz w:val="22"/>
          <w:szCs w:val="22"/>
        </w:rPr>
        <w:t xml:space="preserve"> SWZ </w:t>
      </w:r>
      <w:r w:rsidR="003C4E31" w:rsidRPr="007D208E">
        <w:rPr>
          <w:rFonts w:ascii="Arial" w:hAnsi="Arial" w:cs="Arial"/>
          <w:sz w:val="22"/>
          <w:szCs w:val="22"/>
        </w:rPr>
        <w:t>w</w:t>
      </w:r>
      <w:r w:rsidR="003C4E31" w:rsidRPr="00561DF3">
        <w:rPr>
          <w:rFonts w:ascii="Arial" w:hAnsi="Arial" w:cs="Arial"/>
          <w:sz w:val="22"/>
          <w:szCs w:val="22"/>
        </w:rPr>
        <w:t xml:space="preserve"> kopercie oznaczonej </w:t>
      </w:r>
      <w:r w:rsidR="00FF24D0" w:rsidRPr="007F032E">
        <w:rPr>
          <w:rFonts w:ascii="Arial" w:hAnsi="Arial" w:cs="Arial"/>
          <w:sz w:val="22"/>
          <w:szCs w:val="22"/>
        </w:rPr>
        <w:t>„</w:t>
      </w:r>
      <w:r w:rsidR="008111BA" w:rsidRPr="007F032E">
        <w:rPr>
          <w:rFonts w:ascii="Arial" w:hAnsi="Arial" w:cs="Arial"/>
          <w:sz w:val="22"/>
          <w:szCs w:val="22"/>
        </w:rPr>
        <w:t>O</w:t>
      </w:r>
      <w:r w:rsidR="003C4E31" w:rsidRPr="007F032E">
        <w:rPr>
          <w:rFonts w:ascii="Arial" w:hAnsi="Arial" w:cs="Arial"/>
          <w:sz w:val="22"/>
          <w:szCs w:val="22"/>
        </w:rPr>
        <w:t>ryginał wadium</w:t>
      </w:r>
      <w:r w:rsidR="008111BA" w:rsidRPr="007F032E">
        <w:rPr>
          <w:rFonts w:ascii="Arial" w:hAnsi="Arial" w:cs="Arial"/>
          <w:sz w:val="22"/>
          <w:szCs w:val="22"/>
        </w:rPr>
        <w:t xml:space="preserve"> w </w:t>
      </w:r>
      <w:r w:rsidR="007C10AC" w:rsidRPr="007F032E">
        <w:rPr>
          <w:rFonts w:ascii="Arial" w:hAnsi="Arial" w:cs="Arial"/>
          <w:sz w:val="22"/>
          <w:szCs w:val="22"/>
        </w:rPr>
        <w:t>P</w:t>
      </w:r>
      <w:r w:rsidR="008111BA" w:rsidRPr="007F032E">
        <w:rPr>
          <w:rFonts w:ascii="Arial" w:hAnsi="Arial" w:cs="Arial"/>
          <w:sz w:val="22"/>
          <w:szCs w:val="22"/>
        </w:rPr>
        <w:t>ostępowaniu zakupowym</w:t>
      </w:r>
      <w:r w:rsidR="008111BA" w:rsidRPr="00561DF3">
        <w:rPr>
          <w:rFonts w:ascii="Arial" w:hAnsi="Arial" w:cs="Arial"/>
          <w:i/>
          <w:sz w:val="22"/>
          <w:szCs w:val="22"/>
        </w:rPr>
        <w:t xml:space="preserve"> </w:t>
      </w:r>
      <w:r w:rsidR="00172D12" w:rsidRPr="00172D12">
        <w:rPr>
          <w:rFonts w:ascii="Arial" w:hAnsi="Arial" w:cs="Arial"/>
          <w:b/>
          <w:bCs/>
          <w:iCs/>
          <w:sz w:val="22"/>
          <w:szCs w:val="22"/>
        </w:rPr>
        <w:t>0773/IZ17GM/00150/01008/26/P</w:t>
      </w:r>
      <w:r w:rsidR="003E6761" w:rsidRPr="00561DF3">
        <w:rPr>
          <w:rFonts w:ascii="Arial" w:hAnsi="Arial" w:cs="Arial"/>
          <w:sz w:val="22"/>
          <w:szCs w:val="22"/>
        </w:rPr>
        <w:t xml:space="preserve"> przed terminem składania ofert</w:t>
      </w:r>
      <w:r>
        <w:rPr>
          <w:rFonts w:ascii="Arial" w:hAnsi="Arial" w:cs="Arial"/>
          <w:sz w:val="22"/>
          <w:szCs w:val="22"/>
        </w:rPr>
        <w:t>. Jednocześnie</w:t>
      </w:r>
      <w:r w:rsidR="008A249F" w:rsidRPr="00561DF3">
        <w:rPr>
          <w:rFonts w:ascii="Arial" w:hAnsi="Arial" w:cs="Arial"/>
          <w:sz w:val="22"/>
          <w:szCs w:val="22"/>
        </w:rPr>
        <w:t xml:space="preserve"> </w:t>
      </w:r>
      <w:r w:rsidR="005E4E7A" w:rsidRPr="00561DF3">
        <w:rPr>
          <w:rFonts w:ascii="Arial" w:hAnsi="Arial" w:cs="Arial"/>
          <w:sz w:val="22"/>
          <w:szCs w:val="22"/>
        </w:rPr>
        <w:t>wraz z ofertą</w:t>
      </w:r>
      <w:r w:rsidRPr="00D06D9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06D98">
        <w:rPr>
          <w:rFonts w:ascii="Arial" w:hAnsi="Arial" w:cs="Arial"/>
          <w:sz w:val="22"/>
          <w:szCs w:val="22"/>
        </w:rPr>
        <w:t>należy złożyć elektroniczne odwzorowanie (skan) dokumentu</w:t>
      </w:r>
      <w:r w:rsidR="005E4E7A" w:rsidRPr="00561DF3">
        <w:rPr>
          <w:rFonts w:ascii="Arial" w:hAnsi="Arial" w:cs="Arial"/>
          <w:sz w:val="22"/>
          <w:szCs w:val="22"/>
        </w:rPr>
        <w:t>.</w:t>
      </w:r>
    </w:p>
    <w:p w14:paraId="7915A30F" w14:textId="0A3A4B4B" w:rsidR="003C4E31" w:rsidRPr="00561DF3" w:rsidRDefault="0049454E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Jeśli wadium jest wnoszone w pieniądzu</w:t>
      </w:r>
      <w:r w:rsidR="005902FB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do</w:t>
      </w:r>
      <w:r w:rsidR="003C4E31" w:rsidRPr="00561DF3">
        <w:rPr>
          <w:rFonts w:ascii="Arial" w:hAnsi="Arial" w:cs="Arial"/>
          <w:sz w:val="22"/>
          <w:szCs w:val="22"/>
        </w:rPr>
        <w:t xml:space="preserve"> oferty należy dołączyć dokument potwierdzający wniesienie wadium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3C4E31" w:rsidRPr="00561DF3">
        <w:rPr>
          <w:rFonts w:ascii="Arial" w:hAnsi="Arial" w:cs="Arial"/>
          <w:sz w:val="22"/>
          <w:szCs w:val="22"/>
        </w:rPr>
        <w:t>ykonawcę</w:t>
      </w:r>
      <w:r w:rsidR="005902FB">
        <w:rPr>
          <w:rFonts w:ascii="Arial" w:hAnsi="Arial" w:cs="Arial"/>
          <w:sz w:val="22"/>
          <w:szCs w:val="22"/>
        </w:rPr>
        <w:t>,</w:t>
      </w:r>
      <w:r w:rsidR="003C4E31" w:rsidRPr="00561DF3">
        <w:rPr>
          <w:rFonts w:ascii="Arial" w:hAnsi="Arial" w:cs="Arial"/>
          <w:sz w:val="22"/>
          <w:szCs w:val="22"/>
        </w:rPr>
        <w:t xml:space="preserve"> </w:t>
      </w:r>
      <w:r w:rsidR="005A64A8" w:rsidRPr="00561DF3">
        <w:rPr>
          <w:rFonts w:ascii="Arial" w:hAnsi="Arial" w:cs="Arial"/>
          <w:sz w:val="22"/>
          <w:szCs w:val="22"/>
        </w:rPr>
        <w:t>zgod</w:t>
      </w:r>
      <w:r w:rsidR="005A64A8" w:rsidRPr="00B621DC">
        <w:rPr>
          <w:rFonts w:ascii="Arial" w:hAnsi="Arial" w:cs="Arial"/>
          <w:sz w:val="22"/>
          <w:szCs w:val="22"/>
        </w:rPr>
        <w:t xml:space="preserve">nie z </w:t>
      </w:r>
      <w:proofErr w:type="spellStart"/>
      <w:r w:rsidR="00AD004C" w:rsidRPr="00B621DC">
        <w:rPr>
          <w:rFonts w:ascii="Arial" w:hAnsi="Arial" w:cs="Arial"/>
          <w:sz w:val="22"/>
          <w:szCs w:val="22"/>
        </w:rPr>
        <w:t>roz</w:t>
      </w:r>
      <w:proofErr w:type="spellEnd"/>
      <w:r w:rsidR="00AD004C" w:rsidRPr="00B621DC">
        <w:rPr>
          <w:rFonts w:ascii="Arial" w:hAnsi="Arial" w:cs="Arial"/>
          <w:sz w:val="22"/>
          <w:szCs w:val="22"/>
        </w:rPr>
        <w:t>. III ust. 6</w:t>
      </w:r>
      <w:r w:rsidR="005A64A8" w:rsidRPr="00B621DC">
        <w:rPr>
          <w:rFonts w:ascii="Arial" w:hAnsi="Arial" w:cs="Arial"/>
          <w:sz w:val="22"/>
          <w:szCs w:val="22"/>
        </w:rPr>
        <w:t xml:space="preserve"> pkt </w:t>
      </w:r>
      <w:r w:rsidR="00C425FE" w:rsidRPr="00B621DC">
        <w:rPr>
          <w:rFonts w:ascii="Arial" w:hAnsi="Arial" w:cs="Arial"/>
          <w:sz w:val="22"/>
          <w:szCs w:val="22"/>
        </w:rPr>
        <w:t>5</w:t>
      </w:r>
      <w:r w:rsidR="005A64A8" w:rsidRPr="00B621DC">
        <w:rPr>
          <w:rFonts w:ascii="Arial" w:hAnsi="Arial" w:cs="Arial"/>
          <w:sz w:val="22"/>
          <w:szCs w:val="22"/>
        </w:rPr>
        <w:t>.</w:t>
      </w:r>
    </w:p>
    <w:p w14:paraId="4E1D73E1" w14:textId="5FB45AE5" w:rsidR="00900672" w:rsidRPr="00561DF3" w:rsidRDefault="00900672" w:rsidP="00DA5E61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Wadium wniesi</w:t>
      </w:r>
      <w:r w:rsidR="000D4895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>ne w pieniądzu będzie skuteczn</w:t>
      </w:r>
      <w:r w:rsidR="000A0576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e </w:t>
      </w:r>
      <w:r w:rsidR="000A0576">
        <w:rPr>
          <w:rFonts w:ascii="Arial" w:hAnsi="Arial" w:cs="Arial"/>
          <w:sz w:val="22"/>
          <w:szCs w:val="22"/>
        </w:rPr>
        <w:t xml:space="preserve">wniesione </w:t>
      </w:r>
      <w:r w:rsidRPr="00561DF3">
        <w:rPr>
          <w:rFonts w:ascii="Arial" w:hAnsi="Arial" w:cs="Arial"/>
          <w:sz w:val="22"/>
          <w:szCs w:val="22"/>
        </w:rPr>
        <w:t xml:space="preserve">tylko wówczas, gdy bank prowadzący rachunek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potwierdzi, że otrzymał taki przelew przed upływem terminu składania ofert. </w:t>
      </w:r>
    </w:p>
    <w:p w14:paraId="5AF35B46" w14:textId="77777777" w:rsidR="00EF4631" w:rsidRPr="00561DF3" w:rsidRDefault="00BF2E60" w:rsidP="00DA5E61">
      <w:pPr>
        <w:numPr>
          <w:ilvl w:val="0"/>
          <w:numId w:val="22"/>
        </w:numPr>
        <w:tabs>
          <w:tab w:val="left" w:pos="284"/>
        </w:tabs>
        <w:spacing w:line="360" w:lineRule="auto"/>
        <w:ind w:left="-142" w:firstLine="0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, </w:t>
      </w:r>
      <w:r w:rsidR="00EF4631" w:rsidRPr="00561DF3">
        <w:rPr>
          <w:rFonts w:ascii="Arial" w:hAnsi="Arial" w:cs="Arial"/>
          <w:sz w:val="22"/>
          <w:szCs w:val="22"/>
        </w:rPr>
        <w:t>jeżeli:</w:t>
      </w:r>
    </w:p>
    <w:p w14:paraId="450172C8" w14:textId="77777777" w:rsidR="00EF4631" w:rsidRPr="00561DF3" w:rsidRDefault="00EF4631" w:rsidP="00DA5E61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upłynął termin związania ofertą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39D4124" w14:textId="79BDE340" w:rsidR="00EF4631" w:rsidRPr="00561DF3" w:rsidRDefault="00A80F3D" w:rsidP="00DA5E61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unieważniono Postępowanie zakupowe lub zamknięto Postępowanie zakupowe bez dokonania wyboru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2D8DDCB" w14:textId="2A65F290" w:rsidR="00EF4631" w:rsidRPr="00561DF3" w:rsidRDefault="00A80F3D" w:rsidP="00DA5E61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zawarto Umowę zakupową</w:t>
      </w:r>
      <w:r>
        <w:rPr>
          <w:rFonts w:ascii="Arial" w:hAnsi="Arial" w:cs="Arial"/>
          <w:sz w:val="22"/>
          <w:szCs w:val="22"/>
        </w:rPr>
        <w:t>.</w:t>
      </w:r>
    </w:p>
    <w:p w14:paraId="74C174CF" w14:textId="77777777" w:rsidR="00EF4631" w:rsidRPr="00561DF3" w:rsidRDefault="00BF2E60" w:rsidP="00DA5E61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 </w:t>
      </w:r>
      <w:r w:rsidR="00EF4631" w:rsidRPr="00561DF3">
        <w:rPr>
          <w:rFonts w:ascii="Arial" w:hAnsi="Arial" w:cs="Arial"/>
          <w:sz w:val="22"/>
          <w:szCs w:val="22"/>
        </w:rPr>
        <w:t xml:space="preserve">na wniosek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EF4631" w:rsidRPr="00561DF3">
        <w:rPr>
          <w:rFonts w:ascii="Arial" w:hAnsi="Arial" w:cs="Arial"/>
          <w:sz w:val="22"/>
          <w:szCs w:val="22"/>
        </w:rPr>
        <w:t>ykonawcy:</w:t>
      </w:r>
    </w:p>
    <w:p w14:paraId="3CAB0EA7" w14:textId="77777777" w:rsidR="00EF4631" w:rsidRPr="00561DF3" w:rsidRDefault="00EF4631" w:rsidP="00DA5E61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który wycofał ofertę przed upływem terminu składania ofert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095DF46A" w14:textId="77777777" w:rsidR="00EF4631" w:rsidRPr="00561DF3" w:rsidRDefault="00EF4631" w:rsidP="00DA5E61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którego oferta została odrzucona.</w:t>
      </w:r>
    </w:p>
    <w:p w14:paraId="74762E84" w14:textId="77777777" w:rsidR="00EF4631" w:rsidRPr="00561DF3" w:rsidRDefault="00EF4631" w:rsidP="00DA5E61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Złożenie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ykonawcę, którego oferta została odrzucona, wniosku o zwrot wadium jest równoznaczne ze zrzeczeniem się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prawa do wniesienia skargi.</w:t>
      </w:r>
    </w:p>
    <w:p w14:paraId="74E37E01" w14:textId="77777777" w:rsidR="00EF4631" w:rsidRPr="00561DF3" w:rsidRDefault="00EF4631" w:rsidP="00DA5E61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Jeżeli wadium wniesiono w pieniądzu</w:t>
      </w:r>
      <w:r w:rsidR="00B27134" w:rsidRPr="00561DF3">
        <w:rPr>
          <w:rFonts w:ascii="Arial" w:hAnsi="Arial" w:cs="Arial"/>
          <w:sz w:val="22"/>
          <w:szCs w:val="22"/>
        </w:rPr>
        <w:t xml:space="preserve">,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zwraca je wraz z odsetkami wynikającymi z umowy rachunku bankowego, na którym było ono przechowywane, pomniejszone o koszty prowadzenia rachunku bankowego oraz prowizji bankowej za przelew pieniędzy na rachunek bankowy wskazany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ykonawcę.</w:t>
      </w:r>
    </w:p>
    <w:p w14:paraId="753A0C85" w14:textId="3A3A0751" w:rsidR="003C2DB5" w:rsidRDefault="00BF2E60" w:rsidP="00DA5E61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zatrzymuje wadium wraz z odsetkami, jeżeli</w:t>
      </w:r>
      <w:r w:rsidR="003C2DB5">
        <w:rPr>
          <w:rFonts w:ascii="Arial" w:hAnsi="Arial" w:cs="Arial"/>
          <w:sz w:val="22"/>
          <w:szCs w:val="22"/>
        </w:rPr>
        <w:t>:</w:t>
      </w:r>
    </w:p>
    <w:p w14:paraId="1BE42E72" w14:textId="25044D8C" w:rsidR="00EF4631" w:rsidRPr="003C2DB5" w:rsidRDefault="0063464B" w:rsidP="00DA5E61">
      <w:pPr>
        <w:pStyle w:val="Akapitzlist"/>
        <w:numPr>
          <w:ilvl w:val="0"/>
          <w:numId w:val="65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C2DB5">
        <w:rPr>
          <w:rFonts w:ascii="Arial" w:hAnsi="Arial" w:cs="Arial"/>
          <w:sz w:val="22"/>
          <w:szCs w:val="22"/>
        </w:rPr>
        <w:t>W</w:t>
      </w:r>
      <w:r w:rsidR="00EF4631" w:rsidRPr="003C2DB5">
        <w:rPr>
          <w:rFonts w:ascii="Arial" w:hAnsi="Arial" w:cs="Arial"/>
          <w:sz w:val="22"/>
          <w:szCs w:val="22"/>
        </w:rPr>
        <w:t>ykonawca, którego oferta została wybrana:</w:t>
      </w:r>
    </w:p>
    <w:p w14:paraId="1BD69BBD" w14:textId="58CE6F74" w:rsidR="00EF4631" w:rsidRPr="00561DF3" w:rsidRDefault="00EF4631" w:rsidP="00DA5E61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odmówił podpisania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Pr="00561DF3">
        <w:rPr>
          <w:rFonts w:ascii="Arial" w:hAnsi="Arial" w:cs="Arial"/>
          <w:sz w:val="22"/>
          <w:szCs w:val="22"/>
        </w:rPr>
        <w:t xml:space="preserve"> na warunkach określonych w ofercie;</w:t>
      </w:r>
    </w:p>
    <w:p w14:paraId="1AB03C71" w14:textId="311FC54F" w:rsidR="003C2DB5" w:rsidRPr="003C2DB5" w:rsidRDefault="00EF4631" w:rsidP="00DA5E61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nie wniósł wymaganego zabezpieczenia należytego wykonania </w:t>
      </w:r>
      <w:r w:rsidR="003C2DB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>mowy</w:t>
      </w:r>
      <w:r w:rsidR="003C2DB5">
        <w:rPr>
          <w:rFonts w:ascii="Arial" w:hAnsi="Arial" w:cs="Arial"/>
          <w:sz w:val="22"/>
          <w:szCs w:val="22"/>
        </w:rPr>
        <w:t xml:space="preserve"> zakupowej</w:t>
      </w:r>
      <w:r w:rsidRPr="00561DF3">
        <w:rPr>
          <w:rFonts w:ascii="Arial" w:hAnsi="Arial" w:cs="Arial"/>
          <w:sz w:val="22"/>
          <w:szCs w:val="22"/>
        </w:rPr>
        <w:t>;</w:t>
      </w:r>
    </w:p>
    <w:p w14:paraId="04EDC1CC" w14:textId="467B427C" w:rsidR="00751561" w:rsidRPr="00561DF3" w:rsidRDefault="00EF4631" w:rsidP="00DA5E61">
      <w:pPr>
        <w:pStyle w:val="Akapitzlist"/>
        <w:numPr>
          <w:ilvl w:val="0"/>
          <w:numId w:val="65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zawarcie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="003C2DB5">
        <w:rPr>
          <w:rFonts w:ascii="Arial" w:hAnsi="Arial" w:cs="Arial"/>
          <w:sz w:val="22"/>
          <w:szCs w:val="22"/>
        </w:rPr>
        <w:t xml:space="preserve"> lub ramowej</w:t>
      </w:r>
      <w:r w:rsidRPr="00561DF3">
        <w:rPr>
          <w:rFonts w:ascii="Arial" w:hAnsi="Arial" w:cs="Arial"/>
          <w:sz w:val="22"/>
          <w:szCs w:val="22"/>
        </w:rPr>
        <w:t xml:space="preserve"> stało się niemożliwe z przycz</w:t>
      </w:r>
      <w:r w:rsidR="00B27134" w:rsidRPr="00561DF3">
        <w:rPr>
          <w:rFonts w:ascii="Arial" w:hAnsi="Arial" w:cs="Arial"/>
          <w:sz w:val="22"/>
          <w:szCs w:val="22"/>
        </w:rPr>
        <w:t xml:space="preserve">yn leżących po stronie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B27134" w:rsidRPr="00561DF3">
        <w:rPr>
          <w:rFonts w:ascii="Arial" w:hAnsi="Arial" w:cs="Arial"/>
          <w:sz w:val="22"/>
          <w:szCs w:val="22"/>
        </w:rPr>
        <w:t>ykonawcy.</w:t>
      </w:r>
    </w:p>
    <w:p w14:paraId="4DE387E7" w14:textId="77777777" w:rsidR="00900672" w:rsidRPr="00561DF3" w:rsidRDefault="00B564BE" w:rsidP="006F4F56">
      <w:pPr>
        <w:pStyle w:val="Nagwek1"/>
      </w:pPr>
      <w:bookmarkStart w:id="12" w:name="_Toc222748797"/>
      <w:bookmarkStart w:id="13" w:name="Rozdział_6"/>
      <w:bookmarkEnd w:id="11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2"/>
    </w:p>
    <w:p w14:paraId="6187A7FA" w14:textId="7D0044A6" w:rsidR="00EF4631" w:rsidRPr="00561DF3" w:rsidRDefault="00EF4631" w:rsidP="00DA5E61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111DA7">
        <w:rPr>
          <w:rStyle w:val="FontStyle24"/>
          <w:rFonts w:ascii="Arial" w:hAnsi="Arial" w:cs="Arial"/>
          <w:b/>
          <w:bCs/>
        </w:rPr>
        <w:t>6</w:t>
      </w:r>
      <w:r w:rsidR="005052C9" w:rsidRPr="002C2E94">
        <w:rPr>
          <w:rStyle w:val="FontStyle24"/>
          <w:rFonts w:ascii="Arial" w:hAnsi="Arial" w:cs="Arial"/>
          <w:b/>
          <w:bCs/>
        </w:rPr>
        <w:t>0</w:t>
      </w:r>
      <w:r w:rsidR="00A951B0" w:rsidRPr="002C2E94">
        <w:rPr>
          <w:rStyle w:val="FontStyle24"/>
          <w:rFonts w:ascii="Arial" w:hAnsi="Arial" w:cs="Arial"/>
          <w:b/>
          <w:bCs/>
        </w:rPr>
        <w:t xml:space="preserve"> </w:t>
      </w:r>
      <w:r w:rsidR="00E438FA" w:rsidRPr="002C2E94">
        <w:rPr>
          <w:rStyle w:val="FontStyle24"/>
          <w:rFonts w:ascii="Arial" w:hAnsi="Arial" w:cs="Arial"/>
          <w:b/>
          <w:bCs/>
        </w:rPr>
        <w:t>dni</w:t>
      </w:r>
      <w:r w:rsidR="00E438FA" w:rsidRPr="00561DF3">
        <w:rPr>
          <w:rStyle w:val="FontStyle24"/>
          <w:rFonts w:ascii="Arial" w:hAnsi="Arial" w:cs="Arial"/>
        </w:rPr>
        <w:t xml:space="preserve">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4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4"/>
    </w:p>
    <w:p w14:paraId="02EDE78E" w14:textId="639FFCDA" w:rsidR="003076A9" w:rsidRDefault="003076A9" w:rsidP="003D76B8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5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5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30145C" w:rsidRDefault="00AB6A2D" w:rsidP="003D76B8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29A89DB8" w14:textId="77777777" w:rsidR="00900672" w:rsidRPr="00561DF3" w:rsidRDefault="00B564BE" w:rsidP="006F4F56">
      <w:pPr>
        <w:pStyle w:val="Nagwek1"/>
      </w:pPr>
      <w:bookmarkStart w:id="16" w:name="_Toc222748798"/>
      <w:bookmarkStart w:id="17" w:name="Rozdział_7"/>
      <w:bookmarkEnd w:id="13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6"/>
    </w:p>
    <w:p w14:paraId="029C4B95" w14:textId="77777777" w:rsidR="00B43092" w:rsidRPr="00561DF3" w:rsidRDefault="00B43092" w:rsidP="00DA5E61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3D76B8" w:rsidRDefault="00B154DD" w:rsidP="00DA5E61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DA5E61">
        <w:rPr>
          <w:rFonts w:ascii="Arial" w:hAnsi="Arial" w:cs="Arial"/>
          <w:b/>
          <w:iCs/>
          <w:sz w:val="22"/>
          <w:szCs w:val="22"/>
        </w:rPr>
        <w:t>Formularzu złożenia oferty.</w:t>
      </w:r>
    </w:p>
    <w:p w14:paraId="3300053D" w14:textId="336CF77B" w:rsidR="00052DF9" w:rsidRPr="00760066" w:rsidRDefault="00B43092" w:rsidP="00760066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05E16050" w14:textId="2A95A648" w:rsidR="00A45325" w:rsidRDefault="006C0104" w:rsidP="00DA5E61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33C18">
        <w:rPr>
          <w:rFonts w:ascii="Arial" w:hAnsi="Arial" w:cs="Arial"/>
          <w:sz w:val="22"/>
          <w:szCs w:val="22"/>
        </w:rPr>
        <w:t>Podstawy cenowe kalkulacji dla wyliczenia cen jednostkowych robót ustalane są przez</w:t>
      </w:r>
      <w:r>
        <w:rPr>
          <w:rFonts w:ascii="Arial" w:hAnsi="Arial" w:cs="Arial"/>
          <w:sz w:val="22"/>
          <w:szCs w:val="22"/>
        </w:rPr>
        <w:t xml:space="preserve"> </w:t>
      </w:r>
      <w:r w:rsidRPr="00996A76">
        <w:rPr>
          <w:rFonts w:ascii="Arial" w:hAnsi="Arial" w:cs="Arial"/>
          <w:sz w:val="22"/>
          <w:szCs w:val="22"/>
        </w:rPr>
        <w:t>Wykonawcę na podstawie kalkulacji własnych i/lub danych rynkowych.</w:t>
      </w:r>
    </w:p>
    <w:p w14:paraId="4B2ED27A" w14:textId="1AB82A30" w:rsidR="009B662D" w:rsidRPr="00151CE8" w:rsidRDefault="009B662D" w:rsidP="00DA5E61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33C18">
        <w:rPr>
          <w:rFonts w:ascii="Arial" w:hAnsi="Arial" w:cs="Arial"/>
          <w:sz w:val="22"/>
          <w:szCs w:val="22"/>
        </w:rPr>
        <w:t xml:space="preserve">Ceny winny obejmować koszty bezpośrednie </w:t>
      </w:r>
      <w:r>
        <w:rPr>
          <w:rFonts w:ascii="Arial" w:hAnsi="Arial" w:cs="Arial"/>
          <w:sz w:val="22"/>
          <w:szCs w:val="22"/>
        </w:rPr>
        <w:t>usług</w:t>
      </w:r>
      <w:r w:rsidRPr="00133C18">
        <w:rPr>
          <w:rFonts w:ascii="Arial" w:hAnsi="Arial" w:cs="Arial"/>
          <w:sz w:val="22"/>
          <w:szCs w:val="22"/>
        </w:rPr>
        <w:t xml:space="preserve">, koszty ogólne </w:t>
      </w:r>
      <w:r w:rsidR="00151CE8">
        <w:rPr>
          <w:rFonts w:ascii="Arial" w:hAnsi="Arial" w:cs="Arial"/>
          <w:sz w:val="22"/>
          <w:szCs w:val="22"/>
        </w:rPr>
        <w:t xml:space="preserve">materiałów </w:t>
      </w:r>
      <w:r w:rsidRPr="00133C18">
        <w:rPr>
          <w:rFonts w:ascii="Arial" w:hAnsi="Arial" w:cs="Arial"/>
          <w:sz w:val="22"/>
          <w:szCs w:val="22"/>
        </w:rPr>
        <w:t>oraz koszty ogólne prowadzenia działalności gospodarczej przez Wykonawcę.</w:t>
      </w:r>
    </w:p>
    <w:p w14:paraId="58112ED0" w14:textId="2F256F66" w:rsidR="007E1EEE" w:rsidRPr="007E1EEE" w:rsidRDefault="00900672" w:rsidP="00DA5E61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032E">
        <w:rPr>
          <w:rFonts w:ascii="Arial" w:hAnsi="Arial" w:cs="Arial"/>
          <w:color w:val="000000" w:themeColor="text1"/>
          <w:sz w:val="22"/>
          <w:szCs w:val="22"/>
        </w:rPr>
        <w:t xml:space="preserve">Sposób zapłaty i rozliczenia za realizację </w:t>
      </w:r>
      <w:r w:rsidR="00E03C52" w:rsidRPr="007F032E">
        <w:rPr>
          <w:rFonts w:ascii="Arial" w:hAnsi="Arial" w:cs="Arial"/>
          <w:color w:val="000000" w:themeColor="text1"/>
          <w:sz w:val="22"/>
          <w:szCs w:val="22"/>
        </w:rPr>
        <w:t>Z</w:t>
      </w:r>
      <w:r w:rsidRPr="007F032E">
        <w:rPr>
          <w:rFonts w:ascii="Arial" w:hAnsi="Arial" w:cs="Arial"/>
          <w:color w:val="000000" w:themeColor="text1"/>
          <w:sz w:val="22"/>
          <w:szCs w:val="22"/>
        </w:rPr>
        <w:t>amówienia, określone zostały w</w:t>
      </w:r>
      <w:r w:rsidR="002E7DB9" w:rsidRPr="007F032E">
        <w:rPr>
          <w:rFonts w:ascii="Arial" w:hAnsi="Arial" w:cs="Arial"/>
          <w:color w:val="000000" w:themeColor="text1"/>
          <w:sz w:val="22"/>
          <w:szCs w:val="22"/>
        </w:rPr>
        <w:t>e</w:t>
      </w:r>
      <w:r w:rsidRPr="007F032E">
        <w:rPr>
          <w:rFonts w:ascii="Arial" w:hAnsi="Arial" w:cs="Arial"/>
          <w:color w:val="000000" w:themeColor="text1"/>
          <w:sz w:val="22"/>
          <w:szCs w:val="22"/>
        </w:rPr>
        <w:t xml:space="preserve"> wzorze umowy</w:t>
      </w:r>
      <w:r w:rsidR="005902FB" w:rsidRPr="007F032E">
        <w:rPr>
          <w:rFonts w:ascii="Arial" w:hAnsi="Arial" w:cs="Arial"/>
          <w:color w:val="000000" w:themeColor="text1"/>
          <w:sz w:val="22"/>
          <w:szCs w:val="22"/>
        </w:rPr>
        <w:t>,</w:t>
      </w:r>
      <w:r w:rsidRPr="007F032E">
        <w:rPr>
          <w:rFonts w:ascii="Arial" w:hAnsi="Arial" w:cs="Arial"/>
          <w:color w:val="000000" w:themeColor="text1"/>
          <w:sz w:val="22"/>
          <w:szCs w:val="22"/>
        </w:rPr>
        <w:t xml:space="preserve"> stanowiącym </w:t>
      </w:r>
      <w:r w:rsidR="007E1EEE">
        <w:rPr>
          <w:rFonts w:ascii="Arial" w:hAnsi="Arial" w:cs="Arial"/>
          <w:b/>
          <w:bCs/>
          <w:color w:val="000000" w:themeColor="text1"/>
          <w:sz w:val="22"/>
          <w:szCs w:val="22"/>
        </w:rPr>
        <w:t>Za</w:t>
      </w:r>
      <w:r w:rsidR="007E1EEE" w:rsidRPr="007F032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łącznik </w:t>
      </w:r>
      <w:r w:rsidR="0075758F" w:rsidRPr="007F032E">
        <w:rPr>
          <w:rFonts w:ascii="Arial" w:hAnsi="Arial" w:cs="Arial"/>
          <w:b/>
          <w:bCs/>
          <w:color w:val="000000" w:themeColor="text1"/>
          <w:sz w:val="22"/>
          <w:szCs w:val="22"/>
        </w:rPr>
        <w:t>nr 5</w:t>
      </w:r>
      <w:r w:rsidRPr="007F032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FE35B7">
        <w:rPr>
          <w:rFonts w:ascii="Arial" w:hAnsi="Arial" w:cs="Arial"/>
          <w:bCs/>
          <w:color w:val="000000" w:themeColor="text1"/>
          <w:sz w:val="22"/>
          <w:szCs w:val="22"/>
        </w:rPr>
        <w:t xml:space="preserve">do </w:t>
      </w:r>
      <w:r w:rsidR="00347543" w:rsidRPr="00FE35B7">
        <w:rPr>
          <w:rFonts w:ascii="Arial" w:hAnsi="Arial" w:cs="Arial"/>
          <w:bCs/>
          <w:color w:val="000000" w:themeColor="text1"/>
          <w:sz w:val="22"/>
          <w:szCs w:val="22"/>
        </w:rPr>
        <w:t>SWZ</w:t>
      </w:r>
      <w:r w:rsidR="007E1EEE" w:rsidRPr="00FE35B7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ED20BE9" w14:textId="5E97FAA6" w:rsidR="00052DF9" w:rsidRPr="00FE35B7" w:rsidRDefault="00052DF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FE35B7">
        <w:rPr>
          <w:rFonts w:ascii="Arial" w:hAnsi="Arial" w:cs="Arial"/>
          <w:sz w:val="22"/>
          <w:szCs w:val="22"/>
        </w:rPr>
        <w:t>Cena</w:t>
      </w:r>
      <w:r w:rsidRPr="00FE35B7">
        <w:rPr>
          <w:rFonts w:ascii="Arial" w:hAnsi="Arial" w:cs="Arial"/>
          <w:sz w:val="22"/>
          <w:szCs w:val="22"/>
          <w:lang w:eastAsia="pl-PL"/>
        </w:rPr>
        <w:t xml:space="preserve"> ofertowa wskazana w </w:t>
      </w:r>
      <w:r w:rsidR="005E4E7A" w:rsidRPr="00FE35B7">
        <w:rPr>
          <w:rFonts w:ascii="Arial" w:hAnsi="Arial" w:cs="Arial"/>
          <w:b/>
          <w:iCs/>
          <w:sz w:val="22"/>
          <w:szCs w:val="22"/>
          <w:lang w:eastAsia="pl-PL"/>
        </w:rPr>
        <w:t>F</w:t>
      </w:r>
      <w:r w:rsidRPr="00FE35B7">
        <w:rPr>
          <w:rFonts w:ascii="Arial" w:hAnsi="Arial" w:cs="Arial"/>
          <w:b/>
          <w:iCs/>
          <w:sz w:val="22"/>
          <w:szCs w:val="22"/>
          <w:lang w:eastAsia="pl-PL"/>
        </w:rPr>
        <w:t xml:space="preserve">ormularzu </w:t>
      </w:r>
      <w:r w:rsidR="00757354" w:rsidRPr="00FE35B7">
        <w:rPr>
          <w:rFonts w:ascii="Arial" w:hAnsi="Arial" w:cs="Arial"/>
          <w:b/>
          <w:iCs/>
          <w:sz w:val="22"/>
          <w:szCs w:val="22"/>
          <w:lang w:eastAsia="pl-PL"/>
        </w:rPr>
        <w:t>złożenia oferty</w:t>
      </w:r>
      <w:r w:rsidR="00757354" w:rsidRPr="00FE35B7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FE35B7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FE35B7">
        <w:rPr>
          <w:rFonts w:ascii="Arial" w:hAnsi="Arial" w:cs="Arial"/>
          <w:sz w:val="22"/>
          <w:szCs w:val="22"/>
          <w:lang w:eastAsia="pl-PL"/>
        </w:rPr>
        <w:t>Z</w:t>
      </w:r>
      <w:r w:rsidRPr="00FE35B7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FE35B7">
        <w:rPr>
          <w:rFonts w:ascii="Arial" w:hAnsi="Arial" w:cs="Arial"/>
          <w:sz w:val="22"/>
          <w:szCs w:val="22"/>
          <w:lang w:eastAsia="pl-PL"/>
        </w:rPr>
        <w:t>, z zastrzeżeniem §</w:t>
      </w:r>
      <w:r w:rsidR="008A4FB5" w:rsidRPr="00FE35B7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FE35B7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FE35B7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FE35B7">
        <w:rPr>
          <w:rFonts w:ascii="Arial" w:hAnsi="Arial" w:cs="Arial"/>
          <w:sz w:val="22"/>
          <w:szCs w:val="22"/>
          <w:lang w:eastAsia="pl-PL"/>
        </w:rPr>
        <w:t>ust. 1 Regulaminu</w:t>
      </w:r>
      <w:r w:rsidRPr="00FE35B7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1677CA26" w:rsidR="00465944" w:rsidRDefault="00052DF9" w:rsidP="00FE35B7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BE4C53">
        <w:rPr>
          <w:rFonts w:ascii="Arial" w:hAnsi="Arial" w:cs="Arial"/>
          <w:sz w:val="22"/>
          <w:szCs w:val="22"/>
        </w:rPr>
        <w:t xml:space="preserve"> (Dz. U. z 2025 r. poz. 755 z </w:t>
      </w:r>
      <w:proofErr w:type="spellStart"/>
      <w:r w:rsidR="00BE4C53">
        <w:rPr>
          <w:rFonts w:ascii="Arial" w:hAnsi="Arial" w:cs="Arial"/>
          <w:sz w:val="22"/>
          <w:szCs w:val="22"/>
        </w:rPr>
        <w:t>późn</w:t>
      </w:r>
      <w:proofErr w:type="spellEnd"/>
      <w:r w:rsidR="00BE4C53">
        <w:rPr>
          <w:rFonts w:ascii="Arial" w:hAnsi="Arial" w:cs="Arial"/>
          <w:sz w:val="22"/>
          <w:szCs w:val="22"/>
        </w:rPr>
        <w:t>. zm.)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3288AEC1" w14:textId="77777777" w:rsidR="0007658C" w:rsidRPr="00561DF3" w:rsidRDefault="0007658C" w:rsidP="00DA5E61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</w:p>
    <w:p w14:paraId="4B6E7A3C" w14:textId="5AC546C5" w:rsidR="00900672" w:rsidRPr="00561DF3" w:rsidRDefault="00B564BE" w:rsidP="006F4F56">
      <w:pPr>
        <w:pStyle w:val="Nagwek1"/>
      </w:pPr>
      <w:bookmarkStart w:id="18" w:name="_Toc222748799"/>
      <w:bookmarkStart w:id="19" w:name="Rozdział_8"/>
      <w:bookmarkEnd w:id="17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8"/>
    </w:p>
    <w:p w14:paraId="00919B19" w14:textId="77777777" w:rsidR="00CE453E" w:rsidRPr="00561DF3" w:rsidRDefault="00BF2E60" w:rsidP="00DA5E61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75F7B192" w14:textId="1910C673" w:rsidR="00CE453E" w:rsidRPr="00561DF3" w:rsidRDefault="00CE453E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p w14:paraId="6333B621" w14:textId="77777777" w:rsidR="003564A1" w:rsidRPr="00561DF3" w:rsidRDefault="003564A1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um, opis, waga"/>
      </w:tblPr>
      <w:tblGrid>
        <w:gridCol w:w="562"/>
        <w:gridCol w:w="2410"/>
        <w:gridCol w:w="4253"/>
        <w:gridCol w:w="1275"/>
      </w:tblGrid>
      <w:tr w:rsidR="00A45B26" w:rsidRPr="00561DF3" w14:paraId="0A609AB2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40AE0978" w14:textId="57E01555" w:rsidR="00A45B26" w:rsidRPr="00FB3A16" w:rsidRDefault="007B16E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FB3A1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5660E530" w14:textId="3C899F1F" w:rsidR="00A45B26" w:rsidRPr="00FB3A16" w:rsidRDefault="00A45B2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3A1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5E454D5C" w14:textId="77777777" w:rsidR="00A45B26" w:rsidRPr="00FB3A16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3A1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23B5A3FB" w14:textId="77777777" w:rsidR="00A45B26" w:rsidRPr="00FB3A16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3A1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Waga:</w:t>
            </w:r>
          </w:p>
        </w:tc>
      </w:tr>
      <w:tr w:rsidR="00A45B26" w:rsidRPr="00561DF3" w14:paraId="4FAE0AC6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371B4F38" w14:textId="77777777" w:rsidR="00A45B26" w:rsidRPr="00FB3A16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A1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DBAE5CC" w14:textId="33CF3927" w:rsidR="00A45B26" w:rsidRPr="00561DF3" w:rsidRDefault="006F584F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  <w:highlight w:val="yellow"/>
              </w:rPr>
            </w:pPr>
            <w:r w:rsidRPr="00AE273F"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</w:rPr>
              <w:t>Cena za przegląd okresowy kabli światłowodowych i kanalizacji teletechnicznej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760E7D67" w14:textId="578837C6" w:rsidR="00A45B26" w:rsidRPr="00D17E42" w:rsidRDefault="006F584F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D17E42">
              <w:rPr>
                <w:rFonts w:ascii="Arial" w:hAnsi="Arial" w:cs="Arial"/>
                <w:iCs/>
                <w:sz w:val="22"/>
                <w:szCs w:val="22"/>
              </w:rPr>
              <w:t>Najwyższą liczbę punktów otrzyma Wykonawca, który zaoferuje najniższą cenę za przegląd okresowy</w:t>
            </w:r>
            <w:r w:rsidRPr="00A63892"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59443B">
              <w:rPr>
                <w:rFonts w:ascii="Arial" w:hAnsi="Arial" w:cs="Arial"/>
                <w:bCs/>
                <w:iCs/>
                <w:sz w:val="22"/>
                <w:szCs w:val="22"/>
              </w:rPr>
              <w:t>kabli światłowodowych i kanalizacji teletechnicznej</w:t>
            </w:r>
            <w:r w:rsidRPr="00D17E42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24EDBE66" w14:textId="213DE33C" w:rsidR="00A45B26" w:rsidRPr="00561DF3" w:rsidRDefault="00050AE9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A45B26" w:rsidRPr="00D17E42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A45B26" w:rsidRPr="00561DF3" w14:paraId="47B0EC9F" w14:textId="77777777" w:rsidTr="00A45B26">
        <w:trPr>
          <w:trHeight w:val="54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62E01EDA" w14:textId="77777777" w:rsidR="00A45B26" w:rsidRPr="00FB3A16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B3A16">
              <w:rPr>
                <w:rFonts w:ascii="Arial" w:hAnsi="Arial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3C7DE46A" w14:textId="69D658C4" w:rsidR="00FA7F08" w:rsidRPr="00D17E42" w:rsidRDefault="00FB3A1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S1 – STAWKA </w:t>
            </w: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br/>
            </w:r>
            <w:r w:rsidR="005268DB" w:rsidRPr="00D17E42">
              <w:rPr>
                <w:rFonts w:ascii="Arial" w:hAnsi="Arial" w:cs="Arial"/>
                <w:b/>
                <w:iCs/>
                <w:sz w:val="22"/>
                <w:szCs w:val="22"/>
              </w:rPr>
              <w:t>Roboczogodzina pracy serwisanta wraz z narzutami</w:t>
            </w:r>
          </w:p>
          <w:p w14:paraId="4B0C71A1" w14:textId="5F18498B" w:rsidR="00A45B26" w:rsidRPr="00D17E42" w:rsidRDefault="00FA7F08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>(dot. napraw awaryjnych i usług dodatkowych)</w:t>
            </w:r>
          </w:p>
        </w:tc>
        <w:tc>
          <w:tcPr>
            <w:tcW w:w="4253" w:type="dxa"/>
            <w:shd w:val="clear" w:color="auto" w:fill="DEEAF6" w:themeFill="accent1" w:themeFillTint="33"/>
            <w:vAlign w:val="center"/>
          </w:tcPr>
          <w:p w14:paraId="376FFE90" w14:textId="11DD7361" w:rsidR="00A45B26" w:rsidRPr="00D17E42" w:rsidRDefault="00A45B26" w:rsidP="004F670B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Najwyższą</w:t>
            </w:r>
            <w:r w:rsidR="00840B50"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liczbę</w:t>
            </w:r>
            <w:r w:rsidR="00506AE9"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punktów otrzyma Wykonawca, który zaoferuje najniższą </w:t>
            </w:r>
            <w:r w:rsidR="00F9218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stawkę</w:t>
            </w:r>
            <w:r w:rsidR="00506AE9"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za</w:t>
            </w:r>
            <w:r w:rsidR="00301B36"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D17E42"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roboczogodzinę pracy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5E85A251" w14:textId="2D7041DC" w:rsidR="00A45B26" w:rsidRPr="00561DF3" w:rsidRDefault="0046373E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6373E">
              <w:rPr>
                <w:rFonts w:ascii="Arial" w:hAnsi="Arial" w:cs="Arial"/>
                <w:sz w:val="22"/>
                <w:szCs w:val="22"/>
              </w:rPr>
              <w:t>1</w:t>
            </w:r>
            <w:r w:rsidR="00A45B26" w:rsidRPr="0046373E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564A1" w:rsidRPr="00561DF3" w14:paraId="3EDC73EC" w14:textId="77777777" w:rsidTr="00A45B26">
        <w:trPr>
          <w:trHeight w:val="54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5A02ADE2" w14:textId="09255196" w:rsidR="003564A1" w:rsidRPr="00FB3A16" w:rsidRDefault="003564A1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B3A16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1CE93EC7" w14:textId="77777777" w:rsidR="003564A1" w:rsidRDefault="00F01480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2</w:t>
            </w: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– STAWKA</w:t>
            </w:r>
          </w:p>
          <w:p w14:paraId="33D5A6F8" w14:textId="6AC384A5" w:rsidR="00F01480" w:rsidRPr="00561DF3" w:rsidRDefault="00F01480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Koszt dojazdu wraz z narzutami, nie przekroczy </w:t>
            </w:r>
            <w:r w:rsidR="0059443B">
              <w:rPr>
                <w:rFonts w:ascii="Arial" w:hAnsi="Arial" w:cs="Arial"/>
                <w:b/>
                <w:iCs/>
                <w:sz w:val="22"/>
                <w:szCs w:val="22"/>
              </w:rPr>
              <w:t>5</w:t>
            </w:r>
            <w:r w:rsidR="006F4FD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zł za km (naprawy awaryjne i usługi dodatkowe)</w:t>
            </w:r>
          </w:p>
        </w:tc>
        <w:tc>
          <w:tcPr>
            <w:tcW w:w="4253" w:type="dxa"/>
            <w:shd w:val="clear" w:color="auto" w:fill="DEEAF6" w:themeFill="accent1" w:themeFillTint="33"/>
            <w:vAlign w:val="center"/>
          </w:tcPr>
          <w:p w14:paraId="26735934" w14:textId="75A5AC35" w:rsidR="003564A1" w:rsidRPr="004F25FE" w:rsidRDefault="0059443B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Najwyższą liczbę punktów otrzyma Wykonawca, który zaoferuje najniższą </w:t>
            </w:r>
            <w:r w:rsidR="00F9218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stawkę</w:t>
            </w:r>
            <w:r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za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koszt dojazdu nie przekr</w:t>
            </w:r>
            <w:r w:rsidR="006C6E7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aczający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5 zł za km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3231E2F4" w14:textId="5E43292C" w:rsidR="003564A1" w:rsidRPr="00561DF3" w:rsidRDefault="00050AE9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6373E" w:rsidRPr="0046373E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564A1" w:rsidRPr="00561DF3" w14:paraId="471F2CB4" w14:textId="77777777" w:rsidTr="00A45B26">
        <w:trPr>
          <w:trHeight w:val="54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2A57F0F0" w14:textId="181B9CE8" w:rsidR="003564A1" w:rsidRPr="00FB3A16" w:rsidRDefault="003564A1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B3A16">
              <w:rPr>
                <w:rFonts w:ascii="Arial" w:hAnsi="Arial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05E0C4B6" w14:textId="383ECB39" w:rsidR="0059443B" w:rsidRDefault="0059443B" w:rsidP="0059443B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3</w:t>
            </w:r>
            <w:r w:rsidRPr="00D17E4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– STAWKA</w:t>
            </w:r>
          </w:p>
          <w:p w14:paraId="101F3476" w14:textId="59E051FB" w:rsidR="0059443B" w:rsidRDefault="0059443B" w:rsidP="0059443B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Koszt zakupu materiałów (naprawy awaryjne i usługi dodatkowe)</w:t>
            </w:r>
          </w:p>
          <w:p w14:paraId="0AC2F69D" w14:textId="77777777" w:rsidR="003564A1" w:rsidRPr="0059443B" w:rsidRDefault="003564A1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253" w:type="dxa"/>
            <w:shd w:val="clear" w:color="auto" w:fill="DEEAF6" w:themeFill="accent1" w:themeFillTint="33"/>
            <w:vAlign w:val="center"/>
          </w:tcPr>
          <w:p w14:paraId="747BAD30" w14:textId="5571EE53" w:rsidR="003564A1" w:rsidRPr="00561DF3" w:rsidRDefault="0059443B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  <w:highlight w:val="yellow"/>
              </w:rPr>
            </w:pPr>
            <w:r w:rsidRPr="00D17E4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Najwyższą liczbę punktów otrzyma Wykonawca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, który zaoferuje najniższą </w:t>
            </w:r>
            <w:r w:rsidR="006C6E7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stawkę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za koszt zakupu materiałów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47B00791" w14:textId="40ECE5A4" w:rsidR="003564A1" w:rsidRPr="00561DF3" w:rsidRDefault="0046373E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6373E">
              <w:rPr>
                <w:rFonts w:ascii="Arial" w:hAnsi="Arial" w:cs="Arial"/>
                <w:sz w:val="22"/>
                <w:szCs w:val="22"/>
              </w:rPr>
              <w:t>10%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2C84808C" w:rsidR="007177C1" w:rsidRPr="00561DF3" w:rsidRDefault="004E0DE2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lastRenderedPageBreak/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</w:t>
      </w:r>
      <w:r w:rsidR="001B67C9" w:rsidRPr="0059443B">
        <w:rPr>
          <w:rFonts w:ascii="Arial" w:hAnsi="Arial" w:cs="Arial"/>
          <w:sz w:val="22"/>
          <w:szCs w:val="22"/>
        </w:rPr>
        <w:t xml:space="preserve">zastrzeżeniem ust. </w:t>
      </w:r>
      <w:r w:rsidR="00EC4C3A" w:rsidRPr="0059443B">
        <w:rPr>
          <w:rFonts w:ascii="Arial" w:hAnsi="Arial" w:cs="Arial"/>
          <w:sz w:val="22"/>
          <w:szCs w:val="22"/>
        </w:rPr>
        <w:t>6</w:t>
      </w:r>
      <w:r w:rsidR="005D63D3" w:rsidRPr="008569DA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35E0A14D" w:rsidR="007177C1" w:rsidRPr="00561DF3" w:rsidRDefault="007177C1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</w:t>
      </w:r>
      <w:r w:rsidRPr="0059443B">
        <w:rPr>
          <w:rStyle w:val="FontStyle24"/>
          <w:rFonts w:ascii="Arial" w:hAnsi="Arial" w:cs="Arial"/>
        </w:rPr>
        <w:t>m</w:t>
      </w:r>
      <w:r w:rsidR="00313C35" w:rsidRPr="0059443B">
        <w:rPr>
          <w:rStyle w:val="FontStyle24"/>
          <w:rFonts w:ascii="Arial" w:hAnsi="Arial" w:cs="Arial"/>
        </w:rPr>
        <w:t>:</w:t>
      </w:r>
    </w:p>
    <w:p w14:paraId="19E02D61" w14:textId="77777777" w:rsidR="00313C35" w:rsidRPr="00561DF3" w:rsidRDefault="00313C35" w:rsidP="00CA6E4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310B388E" w14:textId="0996935C" w:rsidR="00313C35" w:rsidRPr="00561DF3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B80B0F">
        <w:rPr>
          <w:rFonts w:ascii="Arial" w:hAnsi="Arial" w:cs="Arial"/>
          <w:sz w:val="22"/>
          <w:szCs w:val="22"/>
        </w:rPr>
        <w:t>C</w:t>
      </w:r>
      <w:r w:rsidRPr="00B80B0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B80B0F">
        <w:rPr>
          <w:rFonts w:ascii="Arial" w:hAnsi="Arial" w:cs="Arial"/>
          <w:sz w:val="22"/>
          <w:szCs w:val="22"/>
        </w:rPr>
        <w:t xml:space="preserve"> – cena oferty najkorzystniejszej</w:t>
      </w:r>
      <w:r w:rsidR="00B80B0F">
        <w:rPr>
          <w:rFonts w:ascii="Arial" w:hAnsi="Arial" w:cs="Arial"/>
          <w:sz w:val="22"/>
          <w:szCs w:val="22"/>
        </w:rPr>
        <w:t>:</w:t>
      </w:r>
    </w:p>
    <w:p w14:paraId="1685638C" w14:textId="77777777" w:rsidR="00313C35" w:rsidRPr="00561DF3" w:rsidRDefault="00313C35" w:rsidP="00CA6E4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1648C209" w14:textId="0E224A43" w:rsidR="00313C35" w:rsidRPr="00561DF3" w:rsidRDefault="00B57D38" w:rsidP="00CA6E48">
      <w:pPr>
        <w:spacing w:line="360" w:lineRule="auto"/>
        <w:ind w:left="360"/>
        <w:jc w:val="left"/>
        <w:rPr>
          <w:rStyle w:val="FontStyle24"/>
          <w:rFonts w:ascii="Arial" w:hAnsi="Arial" w:cs="Arial"/>
          <w:i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×50pkt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1b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×10pkt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2b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×30pkt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3b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 ×10pkt</m:t>
              </m:r>
            </m:e>
          </m:d>
        </m:oMath>
      </m:oMathPara>
    </w:p>
    <w:p w14:paraId="00489463" w14:textId="77777777" w:rsidR="00C908B8" w:rsidRPr="00561DF3" w:rsidRDefault="00C908B8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B714785" w14:textId="77777777" w:rsidR="00C908B8" w:rsidRPr="00B80B0F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gdzie:</w:t>
      </w:r>
    </w:p>
    <w:p w14:paraId="43D1A3F1" w14:textId="77777777" w:rsidR="00313C35" w:rsidRPr="00B80B0F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P</w:t>
      </w:r>
      <w:r w:rsidRPr="00B80B0F">
        <w:rPr>
          <w:rFonts w:ascii="Arial" w:hAnsi="Arial" w:cs="Arial"/>
          <w:sz w:val="22"/>
          <w:szCs w:val="22"/>
          <w:vertAlign w:val="subscript"/>
        </w:rPr>
        <w:t>b</w:t>
      </w:r>
      <w:r w:rsidRPr="00B80B0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5C8B28B2" w14:textId="019CB7EB" w:rsidR="00313C35" w:rsidRPr="00B80B0F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B80B0F">
        <w:rPr>
          <w:rFonts w:ascii="Arial" w:hAnsi="Arial" w:cs="Arial"/>
          <w:sz w:val="22"/>
          <w:szCs w:val="22"/>
        </w:rPr>
        <w:t>C</w:t>
      </w:r>
      <w:r w:rsidRPr="00B80B0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B80B0F">
        <w:rPr>
          <w:rFonts w:ascii="Arial" w:hAnsi="Arial" w:cs="Arial"/>
          <w:sz w:val="22"/>
          <w:szCs w:val="22"/>
        </w:rPr>
        <w:t xml:space="preserve"> – cena oferty </w:t>
      </w:r>
      <w:r w:rsidR="001259A1">
        <w:rPr>
          <w:rFonts w:ascii="Arial" w:hAnsi="Arial" w:cs="Arial"/>
          <w:sz w:val="22"/>
          <w:szCs w:val="22"/>
        </w:rPr>
        <w:t>badanej</w:t>
      </w:r>
    </w:p>
    <w:p w14:paraId="61A50DD4" w14:textId="77777777" w:rsidR="00313C35" w:rsidRPr="00B80B0F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B80B0F">
        <w:rPr>
          <w:rFonts w:ascii="Arial" w:hAnsi="Arial" w:cs="Arial"/>
          <w:sz w:val="22"/>
          <w:szCs w:val="22"/>
        </w:rPr>
        <w:t>C</w:t>
      </w:r>
      <w:r w:rsidRPr="00B80B0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B80B0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4105DB4" w14:textId="183C27D5" w:rsidR="00C908B8" w:rsidRPr="00B80B0F" w:rsidRDefault="00B80B0F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S</w:t>
      </w:r>
      <w:r w:rsidRPr="00B80B0F">
        <w:rPr>
          <w:rFonts w:ascii="Arial" w:hAnsi="Arial" w:cs="Arial"/>
          <w:sz w:val="22"/>
          <w:szCs w:val="22"/>
          <w:vertAlign w:val="subscript"/>
        </w:rPr>
        <w:t>1</w:t>
      </w:r>
      <w:r w:rsidR="007F6595">
        <w:rPr>
          <w:rFonts w:ascii="Arial" w:hAnsi="Arial" w:cs="Arial"/>
          <w:sz w:val="22"/>
          <w:szCs w:val="22"/>
          <w:vertAlign w:val="subscript"/>
        </w:rPr>
        <w:t>n</w:t>
      </w:r>
      <w:r w:rsidR="00C908B8" w:rsidRPr="00B80B0F">
        <w:rPr>
          <w:rFonts w:ascii="Arial" w:hAnsi="Arial" w:cs="Arial"/>
          <w:sz w:val="22"/>
          <w:szCs w:val="22"/>
        </w:rPr>
        <w:t xml:space="preserve"> – </w:t>
      </w:r>
      <w:r w:rsidRPr="00B80B0F">
        <w:rPr>
          <w:rFonts w:ascii="Arial" w:hAnsi="Arial" w:cs="Arial"/>
          <w:sz w:val="22"/>
          <w:szCs w:val="22"/>
        </w:rPr>
        <w:t>stawka za roboczogodzinę</w:t>
      </w:r>
      <w:r w:rsidR="00CD3997">
        <w:rPr>
          <w:rFonts w:ascii="Arial" w:hAnsi="Arial" w:cs="Arial"/>
          <w:sz w:val="22"/>
          <w:szCs w:val="22"/>
        </w:rPr>
        <w:t xml:space="preserve"> </w:t>
      </w:r>
      <w:r w:rsidR="00CD3997" w:rsidRPr="00B80B0F">
        <w:rPr>
          <w:rFonts w:ascii="Arial" w:hAnsi="Arial" w:cs="Arial"/>
          <w:sz w:val="22"/>
          <w:szCs w:val="22"/>
        </w:rPr>
        <w:t xml:space="preserve">oferty </w:t>
      </w:r>
      <w:r w:rsidR="006702C7">
        <w:rPr>
          <w:rFonts w:ascii="Arial" w:hAnsi="Arial" w:cs="Arial"/>
          <w:sz w:val="22"/>
          <w:szCs w:val="22"/>
        </w:rPr>
        <w:t>najkorzystniejszej</w:t>
      </w:r>
    </w:p>
    <w:p w14:paraId="024E7EF0" w14:textId="77777777" w:rsidR="00F50A49" w:rsidRDefault="00F50A49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S</w:t>
      </w:r>
      <w:r w:rsidRPr="00B80B0F"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  <w:vertAlign w:val="subscript"/>
        </w:rPr>
        <w:t>b</w:t>
      </w:r>
      <w:r w:rsidRPr="00B80B0F">
        <w:rPr>
          <w:rFonts w:ascii="Arial" w:hAnsi="Arial" w:cs="Arial"/>
          <w:sz w:val="22"/>
          <w:szCs w:val="22"/>
        </w:rPr>
        <w:t xml:space="preserve"> – stawka za roboczogodzinę</w:t>
      </w:r>
      <w:r>
        <w:rPr>
          <w:rFonts w:ascii="Arial" w:hAnsi="Arial" w:cs="Arial"/>
          <w:sz w:val="22"/>
          <w:szCs w:val="22"/>
        </w:rPr>
        <w:t xml:space="preserve"> </w:t>
      </w:r>
      <w:r w:rsidRPr="00B80B0F">
        <w:rPr>
          <w:rFonts w:ascii="Arial" w:hAnsi="Arial" w:cs="Arial"/>
          <w:sz w:val="22"/>
          <w:szCs w:val="22"/>
        </w:rPr>
        <w:t>oferty badanej</w:t>
      </w:r>
    </w:p>
    <w:p w14:paraId="18688126" w14:textId="77777777" w:rsidR="00F50A49" w:rsidRDefault="00F50A49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S</w:t>
      </w:r>
      <w:r w:rsidRPr="00B80B0F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  <w:vertAlign w:val="subscript"/>
        </w:rPr>
        <w:t>n</w:t>
      </w:r>
      <w:r w:rsidRPr="00B80B0F">
        <w:rPr>
          <w:rFonts w:ascii="Arial" w:hAnsi="Arial" w:cs="Arial"/>
          <w:sz w:val="22"/>
          <w:szCs w:val="22"/>
        </w:rPr>
        <w:t xml:space="preserve"> – stawka za</w:t>
      </w:r>
      <w:r>
        <w:rPr>
          <w:rFonts w:ascii="Arial" w:hAnsi="Arial" w:cs="Arial"/>
          <w:sz w:val="22"/>
          <w:szCs w:val="22"/>
        </w:rPr>
        <w:t xml:space="preserve"> dojazd </w:t>
      </w:r>
      <w:r w:rsidRPr="00B80B0F">
        <w:rPr>
          <w:rFonts w:ascii="Arial" w:hAnsi="Arial" w:cs="Arial"/>
          <w:sz w:val="22"/>
          <w:szCs w:val="22"/>
        </w:rPr>
        <w:t xml:space="preserve">oferty </w:t>
      </w:r>
      <w:r>
        <w:rPr>
          <w:rFonts w:ascii="Arial" w:hAnsi="Arial" w:cs="Arial"/>
          <w:sz w:val="22"/>
          <w:szCs w:val="22"/>
        </w:rPr>
        <w:t>najkorzystniejszej</w:t>
      </w:r>
    </w:p>
    <w:p w14:paraId="7C2F5EFA" w14:textId="77777777" w:rsidR="00F50A49" w:rsidRDefault="00F50A49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>S</w:t>
      </w:r>
      <w:r w:rsidRPr="00B80B0F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  <w:vertAlign w:val="subscript"/>
        </w:rPr>
        <w:t>b</w:t>
      </w:r>
      <w:r w:rsidRPr="00B80B0F">
        <w:rPr>
          <w:rFonts w:ascii="Arial" w:hAnsi="Arial" w:cs="Arial"/>
          <w:sz w:val="22"/>
          <w:szCs w:val="22"/>
        </w:rPr>
        <w:t xml:space="preserve"> – stawka za</w:t>
      </w:r>
      <w:r>
        <w:rPr>
          <w:rFonts w:ascii="Arial" w:hAnsi="Arial" w:cs="Arial"/>
          <w:sz w:val="22"/>
          <w:szCs w:val="22"/>
        </w:rPr>
        <w:t xml:space="preserve"> dojazd </w:t>
      </w:r>
      <w:r w:rsidRPr="00B80B0F">
        <w:rPr>
          <w:rFonts w:ascii="Arial" w:hAnsi="Arial" w:cs="Arial"/>
          <w:sz w:val="22"/>
          <w:szCs w:val="22"/>
        </w:rPr>
        <w:t>oferty badanej</w:t>
      </w:r>
    </w:p>
    <w:p w14:paraId="405B9B4D" w14:textId="77777777" w:rsidR="00F50A49" w:rsidRPr="00561DF3" w:rsidRDefault="00F50A49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08505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  <w:vertAlign w:val="subscript"/>
        </w:rPr>
        <w:t>3n</w:t>
      </w:r>
      <w:r w:rsidRPr="00085052">
        <w:rPr>
          <w:rFonts w:ascii="Arial" w:hAnsi="Arial" w:cs="Arial"/>
          <w:sz w:val="22"/>
          <w:szCs w:val="22"/>
        </w:rPr>
        <w:t xml:space="preserve"> – </w:t>
      </w:r>
      <w:r w:rsidRPr="00B80B0F">
        <w:rPr>
          <w:rFonts w:ascii="Arial" w:hAnsi="Arial" w:cs="Arial"/>
          <w:sz w:val="22"/>
          <w:szCs w:val="22"/>
        </w:rPr>
        <w:t>stawka za</w:t>
      </w:r>
      <w:r>
        <w:rPr>
          <w:rFonts w:ascii="Arial" w:hAnsi="Arial" w:cs="Arial"/>
          <w:sz w:val="22"/>
          <w:szCs w:val="22"/>
        </w:rPr>
        <w:t xml:space="preserve"> koszt zakupów materiałów </w:t>
      </w:r>
      <w:r w:rsidRPr="00B80B0F">
        <w:rPr>
          <w:rFonts w:ascii="Arial" w:hAnsi="Arial" w:cs="Arial"/>
          <w:sz w:val="22"/>
          <w:szCs w:val="22"/>
        </w:rPr>
        <w:t xml:space="preserve">oferty </w:t>
      </w:r>
      <w:r>
        <w:rPr>
          <w:rFonts w:ascii="Arial" w:hAnsi="Arial" w:cs="Arial"/>
          <w:sz w:val="22"/>
          <w:szCs w:val="22"/>
        </w:rPr>
        <w:t>najkorzystniejszej</w:t>
      </w:r>
    </w:p>
    <w:p w14:paraId="1561A3D4" w14:textId="77777777" w:rsidR="00F50A49" w:rsidRDefault="00F50A49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08505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  <w:vertAlign w:val="subscript"/>
        </w:rPr>
        <w:t>3b</w:t>
      </w:r>
      <w:r w:rsidRPr="00085052">
        <w:rPr>
          <w:rFonts w:ascii="Arial" w:hAnsi="Arial" w:cs="Arial"/>
          <w:sz w:val="22"/>
          <w:szCs w:val="22"/>
        </w:rPr>
        <w:t xml:space="preserve"> – </w:t>
      </w:r>
      <w:r w:rsidRPr="00B80B0F">
        <w:rPr>
          <w:rFonts w:ascii="Arial" w:hAnsi="Arial" w:cs="Arial"/>
          <w:sz w:val="22"/>
          <w:szCs w:val="22"/>
        </w:rPr>
        <w:t>stawka za</w:t>
      </w:r>
      <w:r>
        <w:rPr>
          <w:rFonts w:ascii="Arial" w:hAnsi="Arial" w:cs="Arial"/>
          <w:sz w:val="22"/>
          <w:szCs w:val="22"/>
        </w:rPr>
        <w:t xml:space="preserve"> koszt zakupów materiałów </w:t>
      </w:r>
      <w:r w:rsidRPr="00B80B0F">
        <w:rPr>
          <w:rFonts w:ascii="Arial" w:hAnsi="Arial" w:cs="Arial"/>
          <w:sz w:val="22"/>
          <w:szCs w:val="22"/>
        </w:rPr>
        <w:t>oferty badanej</w:t>
      </w:r>
    </w:p>
    <w:p w14:paraId="21A308A2" w14:textId="77777777" w:rsidR="00FB782B" w:rsidRPr="00561DF3" w:rsidRDefault="00FB782B" w:rsidP="00F50A49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1E718AF" w14:textId="1F673246" w:rsidR="009354D9" w:rsidRPr="00561DF3" w:rsidRDefault="009354D9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DA5E61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20" w:name="_Hlk166580059"/>
    </w:p>
    <w:p w14:paraId="6B5C4C32" w14:textId="0273073B" w:rsidR="00727DD6" w:rsidRDefault="00727DD6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369E400E" w:rsidR="00312B66" w:rsidRPr="00CE3A94" w:rsidRDefault="00C101E0" w:rsidP="00DA5E6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 </w:t>
      </w:r>
      <w:r w:rsidR="00F83EDB" w:rsidRPr="00CE3A94">
        <w:rPr>
          <w:rStyle w:val="FontStyle24"/>
          <w:rFonts w:ascii="Arial" w:hAnsi="Arial" w:cs="Arial"/>
        </w:rPr>
        <w:lastRenderedPageBreak/>
        <w:t>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20"/>
    </w:p>
    <w:p w14:paraId="6044AB16" w14:textId="6A041433" w:rsidR="00940E18" w:rsidRPr="00561DF3" w:rsidRDefault="00940E18" w:rsidP="00CA6E4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365D66C3" w14:textId="46A9AC6F" w:rsidR="00751561" w:rsidRPr="00561DF3" w:rsidRDefault="00B564BE" w:rsidP="00FE35B7">
      <w:pPr>
        <w:pStyle w:val="Nagwek1"/>
      </w:pPr>
      <w:bookmarkStart w:id="21" w:name="_Toc222748800"/>
      <w:bookmarkStart w:id="22" w:name="Rozdział_9"/>
      <w:bookmarkEnd w:id="19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21"/>
    </w:p>
    <w:p w14:paraId="383C1B5C" w14:textId="2B59CF40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BA0028" w:rsidRPr="00624559">
        <w:rPr>
          <w:rFonts w:ascii="Arial" w:hAnsi="Arial" w:cs="Arial"/>
          <w:b/>
          <w:bCs/>
          <w:sz w:val="22"/>
          <w:szCs w:val="22"/>
        </w:rPr>
        <w:t>26.03.2026</w:t>
      </w:r>
      <w:r w:rsidRPr="00561DF3">
        <w:rPr>
          <w:rFonts w:ascii="Arial" w:hAnsi="Arial" w:cs="Arial"/>
          <w:sz w:val="22"/>
          <w:szCs w:val="22"/>
        </w:rPr>
        <w:t xml:space="preserve">, do godziny </w:t>
      </w:r>
      <w:r w:rsidR="00BA0028" w:rsidRPr="00624559">
        <w:rPr>
          <w:rFonts w:ascii="Arial" w:hAnsi="Arial" w:cs="Arial"/>
          <w:b/>
          <w:bCs/>
          <w:sz w:val="22"/>
          <w:szCs w:val="22"/>
        </w:rPr>
        <w:t>10:00</w:t>
      </w:r>
      <w:r w:rsidR="00300AB3">
        <w:rPr>
          <w:rFonts w:ascii="Arial" w:hAnsi="Arial" w:cs="Arial"/>
          <w:sz w:val="22"/>
          <w:szCs w:val="22"/>
        </w:rPr>
        <w:t>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74F26E10" w14:textId="33890A38" w:rsidR="00751561" w:rsidRPr="00561DF3" w:rsidRDefault="00751561" w:rsidP="00DA5E61">
      <w:pPr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7" w:tooltip="https://platformazakupowa.plk-sa.pl" w:history="1">
        <w:r w:rsidR="00192C74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300AB3">
        <w:t>.</w:t>
      </w:r>
    </w:p>
    <w:p w14:paraId="13754D42" w14:textId="2F7099FA" w:rsidR="00751561" w:rsidRPr="00561DF3" w:rsidRDefault="00751561" w:rsidP="00DA5E61">
      <w:pPr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nastąpi w dniu: </w:t>
      </w:r>
      <w:r w:rsidR="00BA0028" w:rsidRPr="00624559">
        <w:rPr>
          <w:rFonts w:ascii="Arial" w:hAnsi="Arial" w:cs="Arial"/>
          <w:b/>
          <w:bCs/>
          <w:sz w:val="22"/>
          <w:szCs w:val="22"/>
        </w:rPr>
        <w:t>26.03.2026</w:t>
      </w:r>
      <w:r w:rsidRPr="00561DF3">
        <w:rPr>
          <w:rFonts w:ascii="Arial" w:hAnsi="Arial" w:cs="Arial"/>
          <w:sz w:val="22"/>
          <w:szCs w:val="22"/>
        </w:rPr>
        <w:t xml:space="preserve">, o godzinie </w:t>
      </w:r>
      <w:r w:rsidR="00BA0028" w:rsidRPr="00624559">
        <w:rPr>
          <w:rFonts w:ascii="Arial" w:hAnsi="Arial" w:cs="Arial"/>
          <w:b/>
          <w:bCs/>
          <w:sz w:val="22"/>
          <w:szCs w:val="22"/>
        </w:rPr>
        <w:t>10:00</w:t>
      </w:r>
      <w:r w:rsidR="00300AB3">
        <w:rPr>
          <w:rFonts w:ascii="Arial" w:hAnsi="Arial" w:cs="Arial"/>
          <w:sz w:val="22"/>
          <w:szCs w:val="22"/>
        </w:rPr>
        <w:t>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162190C1" w14:textId="3E71AF70" w:rsidR="00751561" w:rsidRPr="00561DF3" w:rsidRDefault="00751561" w:rsidP="00DA5E61">
      <w:pPr>
        <w:numPr>
          <w:ilvl w:val="0"/>
          <w:numId w:val="35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417A4384" w14:textId="6A9EC335" w:rsidR="00943A07" w:rsidRPr="00561DF3" w:rsidRDefault="00B564BE" w:rsidP="006F4F56">
      <w:pPr>
        <w:pStyle w:val="Nagwek1"/>
      </w:pPr>
      <w:bookmarkStart w:id="23" w:name="_Toc222748801"/>
      <w:bookmarkStart w:id="24" w:name="Rozdział_10"/>
      <w:bookmarkEnd w:id="22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3"/>
      <w:r w:rsidR="000E3B8B" w:rsidRPr="00561DF3">
        <w:t xml:space="preserve"> </w:t>
      </w:r>
    </w:p>
    <w:p w14:paraId="44F4EC05" w14:textId="1F46BE17" w:rsidR="001833A9" w:rsidRPr="00B80B0F" w:rsidRDefault="001833A9" w:rsidP="00DA5E61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80B0F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9354D9" w:rsidRPr="00B80B0F">
        <w:rPr>
          <w:rFonts w:ascii="Arial" w:hAnsi="Arial" w:cs="Arial"/>
          <w:sz w:val="22"/>
          <w:szCs w:val="22"/>
        </w:rPr>
        <w:t>zosta</w:t>
      </w:r>
      <w:r w:rsidR="007177C1" w:rsidRPr="00B80B0F">
        <w:rPr>
          <w:rFonts w:ascii="Arial" w:hAnsi="Arial" w:cs="Arial"/>
          <w:sz w:val="22"/>
          <w:szCs w:val="22"/>
        </w:rPr>
        <w:t>nie</w:t>
      </w:r>
      <w:r w:rsidR="009354D9" w:rsidRPr="00B80B0F">
        <w:rPr>
          <w:rFonts w:ascii="Arial" w:hAnsi="Arial" w:cs="Arial"/>
          <w:sz w:val="22"/>
          <w:szCs w:val="22"/>
        </w:rPr>
        <w:t xml:space="preserve"> </w:t>
      </w:r>
      <w:r w:rsidRPr="00B80B0F">
        <w:rPr>
          <w:rFonts w:ascii="Arial" w:hAnsi="Arial" w:cs="Arial"/>
          <w:sz w:val="22"/>
          <w:szCs w:val="22"/>
        </w:rPr>
        <w:t>zastosowana odwrócona ocena ofert, zgodnie z §</w:t>
      </w:r>
      <w:r w:rsidR="008A4FB5" w:rsidRPr="00B80B0F">
        <w:rPr>
          <w:rFonts w:ascii="Arial" w:hAnsi="Arial" w:cs="Arial"/>
          <w:sz w:val="22"/>
          <w:szCs w:val="22"/>
        </w:rPr>
        <w:t xml:space="preserve"> </w:t>
      </w:r>
      <w:r w:rsidRPr="00B80B0F">
        <w:rPr>
          <w:rFonts w:ascii="Arial" w:hAnsi="Arial" w:cs="Arial"/>
          <w:sz w:val="22"/>
          <w:szCs w:val="22"/>
        </w:rPr>
        <w:t>28 Regulaminu.</w:t>
      </w:r>
      <w:r w:rsidR="000E3B8B" w:rsidRPr="00B80B0F">
        <w:rPr>
          <w:rFonts w:ascii="Arial" w:hAnsi="Arial" w:cs="Arial"/>
          <w:sz w:val="22"/>
          <w:szCs w:val="22"/>
        </w:rPr>
        <w:t xml:space="preserve"> </w:t>
      </w:r>
    </w:p>
    <w:p w14:paraId="030F6458" w14:textId="29B1D3B6" w:rsidR="001833A9" w:rsidRPr="00B80B0F" w:rsidRDefault="001833A9" w:rsidP="00DA5E61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color w:val="auto"/>
          <w:sz w:val="22"/>
          <w:szCs w:val="22"/>
          <w:lang w:eastAsia="ar-SA"/>
        </w:rPr>
      </w:pPr>
      <w:r w:rsidRPr="00B80B0F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 w:rsidR="000C1999" w:rsidRPr="00B80B0F">
        <w:rPr>
          <w:color w:val="auto"/>
          <w:sz w:val="22"/>
          <w:szCs w:val="22"/>
          <w:lang w:eastAsia="ar-SA"/>
        </w:rPr>
        <w:t xml:space="preserve">badania i </w:t>
      </w:r>
      <w:r w:rsidRPr="00B80B0F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0089465C" w14:textId="355024AD" w:rsidR="001833A9" w:rsidRPr="00B80B0F" w:rsidRDefault="000C1999" w:rsidP="00DA5E61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jc w:val="both"/>
        <w:rPr>
          <w:color w:val="auto"/>
          <w:sz w:val="22"/>
          <w:szCs w:val="22"/>
          <w:lang w:eastAsia="ar-SA"/>
        </w:rPr>
      </w:pPr>
      <w:r w:rsidRPr="00B80B0F">
        <w:rPr>
          <w:color w:val="auto"/>
          <w:sz w:val="22"/>
          <w:szCs w:val="22"/>
          <w:lang w:eastAsia="ar-SA"/>
        </w:rPr>
        <w:t xml:space="preserve">zbadanie </w:t>
      </w:r>
      <w:r w:rsidR="00B40E6C" w:rsidRPr="00B80B0F">
        <w:rPr>
          <w:color w:val="auto"/>
          <w:sz w:val="22"/>
          <w:szCs w:val="22"/>
          <w:lang w:eastAsia="ar-SA"/>
        </w:rPr>
        <w:t xml:space="preserve">czy złożone </w:t>
      </w:r>
      <w:r w:rsidRPr="00B80B0F">
        <w:rPr>
          <w:color w:val="auto"/>
          <w:sz w:val="22"/>
          <w:szCs w:val="22"/>
          <w:lang w:eastAsia="ar-SA"/>
        </w:rPr>
        <w:t>ofert</w:t>
      </w:r>
      <w:r w:rsidR="00B40E6C" w:rsidRPr="00B80B0F">
        <w:rPr>
          <w:color w:val="auto"/>
          <w:sz w:val="22"/>
          <w:szCs w:val="22"/>
          <w:lang w:eastAsia="ar-SA"/>
        </w:rPr>
        <w:t>y</w:t>
      </w:r>
      <w:r w:rsidRPr="00B80B0F">
        <w:rPr>
          <w:color w:val="auto"/>
          <w:sz w:val="22"/>
          <w:szCs w:val="22"/>
          <w:lang w:eastAsia="ar-SA"/>
        </w:rPr>
        <w:t xml:space="preserve"> </w:t>
      </w:r>
      <w:r w:rsidR="00B40E6C" w:rsidRPr="00B80B0F">
        <w:rPr>
          <w:color w:val="auto"/>
          <w:sz w:val="22"/>
          <w:szCs w:val="22"/>
          <w:lang w:eastAsia="ar-SA"/>
        </w:rPr>
        <w:t>nie podlegają odrzuceniu na podstawie § 30 ust. 1 pkt 1-10 i 13 Regulaminu oraz poprawienie omyłek zgodnie z § 27 ust. 4 pkt 2 Regulaminu</w:t>
      </w:r>
      <w:r w:rsidR="009A1D1D" w:rsidRPr="00B80B0F">
        <w:rPr>
          <w:color w:val="auto"/>
          <w:sz w:val="22"/>
          <w:szCs w:val="22"/>
          <w:lang w:eastAsia="ar-SA"/>
        </w:rPr>
        <w:t>;</w:t>
      </w:r>
    </w:p>
    <w:p w14:paraId="2D5CE85B" w14:textId="5EA3E2EB" w:rsidR="001833A9" w:rsidRPr="00B80B0F" w:rsidRDefault="000C1999" w:rsidP="00DA5E61">
      <w:pPr>
        <w:pStyle w:val="Default"/>
        <w:numPr>
          <w:ilvl w:val="0"/>
          <w:numId w:val="33"/>
        </w:numPr>
        <w:tabs>
          <w:tab w:val="left" w:pos="709"/>
          <w:tab w:val="left" w:pos="1843"/>
        </w:tabs>
        <w:spacing w:line="360" w:lineRule="auto"/>
        <w:ind w:hanging="294"/>
        <w:jc w:val="both"/>
        <w:rPr>
          <w:color w:val="auto"/>
          <w:sz w:val="22"/>
          <w:szCs w:val="22"/>
          <w:lang w:eastAsia="ar-SA"/>
        </w:rPr>
      </w:pPr>
      <w:r w:rsidRPr="00B80B0F">
        <w:rPr>
          <w:color w:val="auto"/>
          <w:sz w:val="22"/>
          <w:szCs w:val="22"/>
          <w:lang w:eastAsia="ar-SA"/>
        </w:rPr>
        <w:t xml:space="preserve">ocena </w:t>
      </w:r>
      <w:r w:rsidR="001833A9" w:rsidRPr="00B80B0F">
        <w:rPr>
          <w:color w:val="auto"/>
          <w:sz w:val="22"/>
          <w:szCs w:val="22"/>
          <w:lang w:eastAsia="ar-SA"/>
        </w:rPr>
        <w:t xml:space="preserve">ofert pod względem kryteriów oceny ofert i wskazanie oferty </w:t>
      </w:r>
      <w:r w:rsidRPr="00B80B0F">
        <w:rPr>
          <w:color w:val="auto"/>
          <w:sz w:val="22"/>
          <w:szCs w:val="22"/>
          <w:lang w:eastAsia="ar-SA"/>
        </w:rPr>
        <w:t>ocenionej najwyżej</w:t>
      </w:r>
      <w:r w:rsidR="001833A9" w:rsidRPr="00B80B0F">
        <w:rPr>
          <w:color w:val="auto"/>
          <w:sz w:val="22"/>
          <w:szCs w:val="22"/>
          <w:lang w:eastAsia="ar-SA"/>
        </w:rPr>
        <w:t>;</w:t>
      </w:r>
    </w:p>
    <w:p w14:paraId="79C3AAEC" w14:textId="64B81A82" w:rsidR="00665E8F" w:rsidRPr="000C1999" w:rsidRDefault="000C1999" w:rsidP="00DA5E61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jc w:val="both"/>
        <w:rPr>
          <w:color w:val="auto"/>
          <w:sz w:val="22"/>
          <w:szCs w:val="22"/>
          <w:lang w:eastAsia="ar-SA"/>
        </w:rPr>
      </w:pPr>
      <w:r w:rsidRPr="00B80B0F">
        <w:rPr>
          <w:color w:val="auto"/>
          <w:sz w:val="22"/>
          <w:szCs w:val="22"/>
          <w:lang w:eastAsia="ar-SA"/>
        </w:rPr>
        <w:t>z</w:t>
      </w:r>
      <w:r w:rsidR="001833A9" w:rsidRPr="00B80B0F">
        <w:rPr>
          <w:color w:val="auto"/>
          <w:sz w:val="22"/>
          <w:szCs w:val="22"/>
          <w:lang w:eastAsia="ar-SA"/>
        </w:rPr>
        <w:t>badanie</w:t>
      </w:r>
      <w:r w:rsidR="001266AD" w:rsidRPr="00B80B0F">
        <w:rPr>
          <w:color w:val="auto"/>
          <w:sz w:val="22"/>
          <w:szCs w:val="22"/>
          <w:lang w:eastAsia="ar-SA"/>
        </w:rPr>
        <w:t xml:space="preserve"> </w:t>
      </w:r>
      <w:r w:rsidR="001833A9" w:rsidRPr="00B80B0F">
        <w:rPr>
          <w:color w:val="auto"/>
          <w:sz w:val="22"/>
          <w:szCs w:val="22"/>
          <w:lang w:eastAsia="ar-SA"/>
        </w:rPr>
        <w:t>czy oferta, która została oceniona</w:t>
      </w:r>
      <w:r w:rsidRPr="00B80B0F">
        <w:rPr>
          <w:color w:val="auto"/>
          <w:sz w:val="22"/>
          <w:szCs w:val="22"/>
          <w:lang w:eastAsia="ar-SA"/>
        </w:rPr>
        <w:t xml:space="preserve"> najwyżej </w:t>
      </w:r>
      <w:r w:rsidR="00E42ABF" w:rsidRPr="00B80B0F">
        <w:rPr>
          <w:color w:val="auto"/>
          <w:sz w:val="22"/>
          <w:szCs w:val="22"/>
          <w:lang w:eastAsia="ar-SA"/>
        </w:rPr>
        <w:t>nie podlega odrzuceniu na podstawie §</w:t>
      </w:r>
      <w:r w:rsidR="00437869" w:rsidRPr="00B80B0F">
        <w:rPr>
          <w:color w:val="auto"/>
          <w:sz w:val="22"/>
          <w:szCs w:val="22"/>
          <w:lang w:eastAsia="ar-SA"/>
        </w:rPr>
        <w:t xml:space="preserve"> </w:t>
      </w:r>
      <w:r w:rsidR="00E42ABF" w:rsidRPr="00B80B0F">
        <w:rPr>
          <w:color w:val="auto"/>
          <w:sz w:val="22"/>
          <w:szCs w:val="22"/>
          <w:lang w:eastAsia="ar-SA"/>
        </w:rPr>
        <w:t>30</w:t>
      </w:r>
      <w:r w:rsidR="00B40E6C" w:rsidRPr="00B80B0F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B80B0F">
        <w:rPr>
          <w:color w:val="auto"/>
          <w:sz w:val="22"/>
          <w:szCs w:val="22"/>
          <w:lang w:eastAsia="ar-SA"/>
        </w:rPr>
        <w:t>ust. 1 pkt 11-12 oraz § 30 ust. 2</w:t>
      </w:r>
      <w:r w:rsidR="00E42ABF" w:rsidRPr="00B80B0F">
        <w:rPr>
          <w:color w:val="auto"/>
          <w:sz w:val="22"/>
          <w:szCs w:val="22"/>
          <w:lang w:eastAsia="ar-SA"/>
        </w:rPr>
        <w:t xml:space="preserve"> Regulaminu</w:t>
      </w:r>
      <w:r>
        <w:rPr>
          <w:color w:val="auto"/>
          <w:sz w:val="22"/>
          <w:szCs w:val="22"/>
          <w:lang w:eastAsia="ar-SA"/>
        </w:rPr>
        <w:t>, w tym czy</w:t>
      </w:r>
      <w:r w:rsidR="00B40E6C" w:rsidRPr="00B40E6C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B40E6C">
        <w:rPr>
          <w:color w:val="auto"/>
          <w:sz w:val="22"/>
          <w:szCs w:val="22"/>
          <w:lang w:eastAsia="ar-SA"/>
        </w:rPr>
        <w:t>zostały wraz z nią złożone</w:t>
      </w:r>
      <w:r>
        <w:rPr>
          <w:color w:val="auto"/>
          <w:sz w:val="22"/>
          <w:szCs w:val="22"/>
          <w:lang w:eastAsia="ar-SA"/>
        </w:rPr>
        <w:t xml:space="preserve"> wszystkie dokumenty, których złożenia żądał Zamawiający.</w:t>
      </w:r>
    </w:p>
    <w:p w14:paraId="62812B06" w14:textId="10E3F4CB" w:rsidR="00115AAC" w:rsidRPr="00561DF3" w:rsidRDefault="00115AAC" w:rsidP="00CA6E48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6F4F56">
      <w:pPr>
        <w:pStyle w:val="Nagwek1"/>
      </w:pPr>
      <w:bookmarkStart w:id="25" w:name="_Toc222748802"/>
      <w:bookmarkStart w:id="26" w:name="Rozdział_11"/>
      <w:bookmarkEnd w:id="24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5"/>
    </w:p>
    <w:p w14:paraId="79EF1670" w14:textId="0E1DE91E" w:rsidR="001A4CEC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 w:rsidRPr="002F7389">
        <w:rPr>
          <w:rFonts w:ascii="Arial" w:hAnsi="Arial" w:cs="Arial"/>
          <w:sz w:val="22"/>
          <w:szCs w:val="22"/>
        </w:rPr>
        <w:t>, z zastrzeżeniem ust. 2</w:t>
      </w:r>
      <w:r w:rsidR="002F7389" w:rsidRPr="002F7389">
        <w:rPr>
          <w:rFonts w:ascii="Arial" w:hAnsi="Arial" w:cs="Arial"/>
          <w:i/>
          <w:sz w:val="22"/>
          <w:szCs w:val="22"/>
        </w:rPr>
        <w:t>.</w:t>
      </w:r>
    </w:p>
    <w:p w14:paraId="0CDB2331" w14:textId="7648E9C6" w:rsidR="00115AAC" w:rsidRDefault="00A04424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>zaprosi maksymalnie</w:t>
      </w:r>
      <w:r w:rsidR="002F7389">
        <w:rPr>
          <w:rFonts w:ascii="Arial" w:hAnsi="Arial" w:cs="Arial"/>
          <w:sz w:val="22"/>
          <w:szCs w:val="22"/>
        </w:rPr>
        <w:t xml:space="preserve"> 3</w:t>
      </w:r>
      <w:r w:rsidR="001A4CEC" w:rsidRPr="001A4CEC">
        <w:rPr>
          <w:rFonts w:ascii="Arial" w:hAnsi="Arial" w:cs="Arial"/>
          <w:sz w:val="22"/>
          <w:szCs w:val="22"/>
        </w:rPr>
        <w:t xml:space="preserve"> Wykonawców</w:t>
      </w:r>
      <w:r w:rsidR="002F7389">
        <w:rPr>
          <w:rFonts w:ascii="Arial" w:hAnsi="Arial" w:cs="Arial"/>
          <w:sz w:val="22"/>
          <w:szCs w:val="22"/>
        </w:rPr>
        <w:t>.</w:t>
      </w:r>
    </w:p>
    <w:p w14:paraId="2868B9B2" w14:textId="34CFD577" w:rsidR="00A04424" w:rsidRDefault="00FA3A7B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="00A04424"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 w:rsidR="00A04424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</w:t>
      </w:r>
      <w:r w:rsidR="00A04424">
        <w:rPr>
          <w:rFonts w:ascii="Arial" w:hAnsi="Arial" w:cs="Arial"/>
          <w:sz w:val="22"/>
          <w:szCs w:val="22"/>
        </w:rPr>
        <w:t>o której mowa w ust. 2.*</w:t>
      </w:r>
    </w:p>
    <w:p w14:paraId="6C6D8C34" w14:textId="5BCADDF5" w:rsidR="00D01DCE" w:rsidRDefault="00D01DCE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lastRenderedPageBreak/>
        <w:t xml:space="preserve">Zamawiający może zaprosić do udziału w negocjacjach Wykonawców w liczbie większej niż określona w </w:t>
      </w:r>
      <w:r>
        <w:rPr>
          <w:rFonts w:ascii="Arial" w:hAnsi="Arial" w:cs="Arial"/>
          <w:sz w:val="22"/>
          <w:szCs w:val="22"/>
        </w:rPr>
        <w:t>ust. 2</w:t>
      </w:r>
      <w:r w:rsidRPr="00D01DCE">
        <w:rPr>
          <w:rFonts w:ascii="Arial" w:hAnsi="Arial" w:cs="Arial"/>
          <w:sz w:val="22"/>
          <w:szCs w:val="22"/>
        </w:rPr>
        <w:t>, jeżeli jest to uzasadnione interesem Zamawiającego</w:t>
      </w:r>
      <w:r>
        <w:rPr>
          <w:rFonts w:ascii="Arial" w:hAnsi="Arial" w:cs="Arial"/>
          <w:sz w:val="22"/>
          <w:szCs w:val="22"/>
        </w:rPr>
        <w:t>.</w:t>
      </w:r>
      <w:r w:rsidR="00DA69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*</w:t>
      </w:r>
    </w:p>
    <w:p w14:paraId="19495937" w14:textId="65C5756D" w:rsidR="00D01DCE" w:rsidRPr="00A04424" w:rsidRDefault="00D01DCE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>W przypadku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gdy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których oferty nie podlegają odrzuceniu zgodnie z ust. 1 jest mniejsza, niż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</w:t>
      </w:r>
      <w:r w:rsidRPr="00D01DCE">
        <w:rPr>
          <w:rFonts w:ascii="Arial" w:hAnsi="Arial" w:cs="Arial"/>
          <w:sz w:val="22"/>
          <w:szCs w:val="22"/>
        </w:rPr>
        <w:t xml:space="preserve">których </w:t>
      </w:r>
      <w:r w:rsidR="00FA3A7B">
        <w:rPr>
          <w:rFonts w:ascii="Arial" w:hAnsi="Arial" w:cs="Arial"/>
          <w:sz w:val="22"/>
          <w:szCs w:val="22"/>
        </w:rPr>
        <w:t>mowa w ust. 2</w:t>
      </w:r>
      <w:r w:rsidRPr="00D01DCE">
        <w:rPr>
          <w:rFonts w:ascii="Arial" w:hAnsi="Arial" w:cs="Arial"/>
          <w:sz w:val="22"/>
          <w:szCs w:val="22"/>
        </w:rPr>
        <w:t>, Zamawiający zaprasza do udziału w negocjacjach wszystkich tych Wykonawców</w:t>
      </w:r>
      <w:r>
        <w:rPr>
          <w:rFonts w:ascii="Arial" w:hAnsi="Arial" w:cs="Arial"/>
          <w:sz w:val="22"/>
          <w:szCs w:val="22"/>
        </w:rPr>
        <w:t>.</w:t>
      </w:r>
      <w:r w:rsidR="00736E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*</w:t>
      </w:r>
    </w:p>
    <w:p w14:paraId="4DE1C473" w14:textId="09E1EB6C" w:rsidR="00115AAC" w:rsidRPr="00561DF3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7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7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Pr="00561DF3" w:rsidRDefault="001727FA" w:rsidP="00DA5E61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338334C4" w:rsidR="00943A07" w:rsidRPr="00A21431" w:rsidRDefault="00B564BE" w:rsidP="006F4F56">
      <w:pPr>
        <w:pStyle w:val="Nagwek1"/>
      </w:pPr>
      <w:bookmarkStart w:id="28" w:name="_Toc222748803"/>
      <w:bookmarkStart w:id="29" w:name="Rozdział_12"/>
      <w:bookmarkEnd w:id="26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8"/>
    </w:p>
    <w:p w14:paraId="23F9CDF0" w14:textId="03D481CC" w:rsidR="00822FFE" w:rsidRPr="00A21431" w:rsidRDefault="00BA7675" w:rsidP="00DA5E61">
      <w:pPr>
        <w:pStyle w:val="Akapitzlist"/>
        <w:autoSpaceDE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5B506F">
        <w:rPr>
          <w:rFonts w:ascii="Arial" w:hAnsi="Arial" w:cs="Arial"/>
          <w:bCs/>
          <w:sz w:val="22"/>
          <w:szCs w:val="22"/>
        </w:rPr>
        <w:t>nie zamierza</w:t>
      </w:r>
      <w:r w:rsidRPr="004509A3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 </w:t>
      </w:r>
    </w:p>
    <w:p w14:paraId="587609C9" w14:textId="30E27D3B" w:rsidR="00822FFE" w:rsidRPr="00A21431" w:rsidRDefault="00822FFE" w:rsidP="00FE35B7">
      <w:pPr>
        <w:pStyle w:val="Nagwek1"/>
        <w:rPr>
          <w:lang w:eastAsia="pl-PL"/>
        </w:rPr>
      </w:pPr>
      <w:bookmarkStart w:id="30" w:name="_Toc222748804"/>
      <w:bookmarkStart w:id="31" w:name="Rozdział_13"/>
      <w:bookmarkEnd w:id="29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30"/>
    </w:p>
    <w:p w14:paraId="43623B76" w14:textId="1BD4597D" w:rsidR="00822FFE" w:rsidRPr="00A21431" w:rsidRDefault="00822FFE" w:rsidP="00DA5E61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DA5E61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6A845696" w:rsidR="00822FFE" w:rsidRPr="00A21431" w:rsidRDefault="00822FFE" w:rsidP="00DA5E61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</w:t>
      </w:r>
      <w:r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wykonania umowy na zasadach określonych w </w:t>
      </w:r>
      <w:proofErr w:type="spellStart"/>
      <w:r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>roz</w:t>
      </w:r>
      <w:proofErr w:type="spellEnd"/>
      <w:r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>. X</w:t>
      </w:r>
      <w:r w:rsidR="00CC444D"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>IV</w:t>
      </w:r>
      <w:r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SWZ</w:t>
      </w:r>
      <w:r w:rsidR="005B506F" w:rsidRPr="000C0E76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  <w:r w:rsidRPr="000C0E76">
        <w:rPr>
          <w:rFonts w:ascii="Arial" w:hAnsi="Arial" w:cs="Arial"/>
          <w:i/>
          <w:color w:val="000000" w:themeColor="text1"/>
          <w:sz w:val="22"/>
          <w:szCs w:val="22"/>
          <w:lang w:eastAsia="pl-PL"/>
        </w:rPr>
        <w:t xml:space="preserve"> </w:t>
      </w:r>
    </w:p>
    <w:p w14:paraId="4A364A68" w14:textId="664CBC54" w:rsidR="00822FFE" w:rsidRPr="00A21431" w:rsidRDefault="00822FFE" w:rsidP="00DA5E61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B506F">
        <w:rPr>
          <w:rFonts w:ascii="Arial" w:hAnsi="Arial" w:cs="Arial"/>
          <w:iCs/>
          <w:sz w:val="22"/>
          <w:szCs w:val="22"/>
          <w:lang w:eastAsia="pl-PL"/>
        </w:rPr>
        <w:t>lub nie wnosi wymaganego zabezpieczenia należytego wykonania umowy</w:t>
      </w:r>
      <w:r w:rsidRPr="005B506F">
        <w:rPr>
          <w:rFonts w:ascii="Arial" w:hAnsi="Arial" w:cs="Arial"/>
          <w:i/>
          <w:sz w:val="22"/>
          <w:szCs w:val="22"/>
          <w:lang w:eastAsia="pl-PL"/>
        </w:rPr>
        <w:t>)</w:t>
      </w:r>
      <w:r w:rsidRPr="005B506F">
        <w:rPr>
          <w:rFonts w:ascii="Arial" w:hAnsi="Arial" w:cs="Arial"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mowa w </w:t>
      </w:r>
      <w:r w:rsidRPr="005B506F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5B506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B506F">
        <w:rPr>
          <w:rFonts w:ascii="Arial" w:hAnsi="Arial" w:cs="Arial"/>
          <w:sz w:val="22"/>
          <w:szCs w:val="22"/>
          <w:lang w:eastAsia="pl-PL"/>
        </w:rPr>
        <w:t>32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1FD16780" w14:textId="0F1D1A38" w:rsidR="00822FFE" w:rsidRPr="00A21431" w:rsidRDefault="00822FFE" w:rsidP="00DA5E61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</w:t>
      </w:r>
      <w:r w:rsidRPr="005B506F">
        <w:rPr>
          <w:rFonts w:ascii="Arial" w:hAnsi="Arial" w:cs="Arial"/>
          <w:sz w:val="22"/>
          <w:szCs w:val="22"/>
          <w:lang w:eastAsia="pl-PL"/>
        </w:rPr>
        <w:t>w §</w:t>
      </w:r>
      <w:r w:rsidR="00437869" w:rsidRPr="005B506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B506F">
        <w:rPr>
          <w:rFonts w:ascii="Arial" w:hAnsi="Arial" w:cs="Arial"/>
          <w:sz w:val="22"/>
          <w:szCs w:val="22"/>
          <w:lang w:eastAsia="pl-PL"/>
        </w:rPr>
        <w:t>8 ust. 3 Regulaminu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A21431" w:rsidRDefault="00822FFE" w:rsidP="00DA5E61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DA5E61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30C33625" w:rsidR="000106B6" w:rsidRPr="00A21431" w:rsidRDefault="00822FFE" w:rsidP="00DA5E61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58DE3DBE" w14:textId="2618F56E" w:rsidR="00751E4A" w:rsidRPr="00561DF3" w:rsidRDefault="00B564BE" w:rsidP="00FE35B7">
      <w:pPr>
        <w:pStyle w:val="Nagwek1"/>
      </w:pPr>
      <w:bookmarkStart w:id="32" w:name="_Toc222748805"/>
      <w:bookmarkStart w:id="33" w:name="Rozdział_14"/>
      <w:bookmarkEnd w:id="31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2"/>
    </w:p>
    <w:p w14:paraId="60F39809" w14:textId="58B27B3A" w:rsidR="00377C4C" w:rsidRPr="00561DF3" w:rsidRDefault="00377C4C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w </w:t>
      </w:r>
      <w:r w:rsidR="0039385D" w:rsidRPr="00913794">
        <w:rPr>
          <w:rFonts w:ascii="Arial" w:hAnsi="Arial" w:cs="Arial"/>
          <w:sz w:val="22"/>
          <w:szCs w:val="22"/>
          <w:lang w:eastAsia="pl-PL"/>
        </w:rPr>
        <w:t xml:space="preserve">wysokości </w:t>
      </w:r>
      <w:r w:rsidR="005B506F" w:rsidRPr="00913794">
        <w:rPr>
          <w:rFonts w:ascii="Arial" w:hAnsi="Arial" w:cs="Arial"/>
          <w:b/>
          <w:bCs/>
          <w:sz w:val="22"/>
          <w:szCs w:val="22"/>
          <w:lang w:eastAsia="pl-PL"/>
        </w:rPr>
        <w:t>2</w:t>
      </w:r>
      <w:r w:rsidR="0039385D" w:rsidRPr="0091379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913794">
        <w:rPr>
          <w:rFonts w:ascii="Arial" w:hAnsi="Arial" w:cs="Arial"/>
          <w:b/>
          <w:bCs/>
          <w:sz w:val="22"/>
          <w:szCs w:val="22"/>
          <w:lang w:eastAsia="pl-PL"/>
        </w:rPr>
        <w:t>%</w:t>
      </w:r>
      <w:r w:rsidR="00C8509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8509F" w:rsidRPr="00913794">
        <w:rPr>
          <w:rFonts w:ascii="Arial" w:hAnsi="Arial" w:cs="Arial"/>
          <w:sz w:val="22"/>
          <w:szCs w:val="22"/>
          <w:lang w:eastAsia="pl-PL"/>
        </w:rPr>
        <w:t>Ceny maksymalnej wartości nominalnej zobowiązania Zamawiającego wynikającego z Umowy)</w:t>
      </w:r>
      <w:r w:rsidR="00604C75" w:rsidRPr="00913794">
        <w:rPr>
          <w:rFonts w:ascii="Arial" w:hAnsi="Arial" w:cs="Arial"/>
          <w:sz w:val="22"/>
          <w:szCs w:val="22"/>
          <w:lang w:eastAsia="pl-PL"/>
        </w:rPr>
        <w:t>,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</w:t>
      </w:r>
      <w:r w:rsidRPr="00913794">
        <w:rPr>
          <w:rFonts w:ascii="Arial" w:hAnsi="Arial" w:cs="Arial"/>
          <w:sz w:val="22"/>
          <w:szCs w:val="22"/>
          <w:lang w:eastAsia="pl-PL"/>
        </w:rPr>
        <w:t>w §</w:t>
      </w:r>
      <w:r w:rsidR="00437869" w:rsidRPr="0091379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13794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>
        <w:rPr>
          <w:rFonts w:ascii="Arial" w:hAnsi="Arial" w:cs="Arial"/>
          <w:sz w:val="22"/>
          <w:szCs w:val="22"/>
          <w:lang w:eastAsia="pl-PL"/>
        </w:rPr>
        <w:t>6</w:t>
      </w:r>
      <w:r w:rsidR="00AC373E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07DA4E33" w:rsidR="00377C4C" w:rsidRPr="00561DF3" w:rsidRDefault="00377C4C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Z</w:t>
      </w:r>
      <w:r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ałącz</w:t>
      </w:r>
      <w:r w:rsidR="0014061D"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nik</w:t>
      </w:r>
      <w:r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14061D"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nr </w:t>
      </w:r>
      <w:r w:rsidR="00464D33"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7</w:t>
      </w:r>
      <w:r w:rsidR="0014061D"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870E44" w:rsidRPr="00FE35B7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t>do SWZ</w:t>
      </w:r>
      <w:r w:rsidRPr="00FE35B7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t>.</w:t>
      </w:r>
      <w:r w:rsidRPr="00464D33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Pr="00464D33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Przed złożeniem gwarancji Wykonawca </w:t>
      </w:r>
      <w:r w:rsidRPr="00561DF3">
        <w:rPr>
          <w:rFonts w:ascii="Arial" w:hAnsi="Arial" w:cs="Arial"/>
          <w:sz w:val="22"/>
          <w:szCs w:val="22"/>
          <w:lang w:eastAsia="pl-PL"/>
        </w:rPr>
        <w:t>uzyska od Zamawiającego akceptację jej treści.</w:t>
      </w:r>
    </w:p>
    <w:p w14:paraId="69C17D48" w14:textId="32A3911D" w:rsidR="00377C4C" w:rsidRDefault="00787DA6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dalej</w:t>
      </w:r>
      <w:r w:rsidR="00E41C67">
        <w:rPr>
          <w:rFonts w:ascii="Arial" w:hAnsi="Arial" w:cs="Arial"/>
          <w:sz w:val="22"/>
          <w:szCs w:val="22"/>
          <w:lang w:eastAsia="pl-PL"/>
        </w:rPr>
        <w:t xml:space="preserve"> również jako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8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DA5E61">
      <w:pPr>
        <w:numPr>
          <w:ilvl w:val="1"/>
          <w:numId w:val="19"/>
        </w:numPr>
        <w:suppressAutoHyphens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6D077ACE" w14:textId="77777777" w:rsidR="0010528F" w:rsidRDefault="0010528F" w:rsidP="00DA5E61">
      <w:pPr>
        <w:spacing w:line="360" w:lineRule="auto"/>
        <w:ind w:left="567" w:hanging="283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0528F">
        <w:rPr>
          <w:rFonts w:ascii="Arial" w:hAnsi="Arial" w:cs="Arial"/>
          <w:b/>
          <w:bCs/>
          <w:color w:val="000000" w:themeColor="text1"/>
          <w:sz w:val="22"/>
          <w:szCs w:val="22"/>
        </w:rPr>
        <w:t>Bank PKO S.A. 72 1020 1026 0000 1702 0287 4857</w:t>
      </w:r>
    </w:p>
    <w:p w14:paraId="37D53B1B" w14:textId="2FE7DC9F" w:rsidR="00511090" w:rsidRDefault="00B47FA2" w:rsidP="00DA5E61">
      <w:p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10528F">
        <w:rPr>
          <w:rFonts w:ascii="Arial" w:hAnsi="Arial" w:cs="Arial"/>
          <w:b/>
          <w:bCs/>
          <w:sz w:val="22"/>
          <w:szCs w:val="22"/>
        </w:rPr>
        <w:t>SWIFT: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10528F" w:rsidRPr="0010528F">
        <w:rPr>
          <w:rFonts w:ascii="Arial" w:hAnsi="Arial" w:cs="Arial"/>
          <w:b/>
          <w:bCs/>
          <w:sz w:val="22"/>
          <w:szCs w:val="22"/>
        </w:rPr>
        <w:t>BPKOPLPW</w:t>
      </w:r>
    </w:p>
    <w:p w14:paraId="0A495C25" w14:textId="77777777" w:rsidR="00B47FA2" w:rsidRPr="00561DF3" w:rsidRDefault="00511090" w:rsidP="00DA5E6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DA5E61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</w:t>
      </w:r>
      <w:r w:rsidR="00706660" w:rsidRPr="0010528F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10528F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DA5E61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2F2BABF1" w:rsidR="00140B12" w:rsidRPr="00561DF3" w:rsidRDefault="00140B12" w:rsidP="00DA5E61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37E40BF2" w:rsidR="00140B12" w:rsidRPr="00561DF3" w:rsidRDefault="00140B12" w:rsidP="00DA5E61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Pr="0010528F">
        <w:rPr>
          <w:rFonts w:ascii="Arial" w:hAnsi="Arial" w:cs="Arial"/>
          <w:sz w:val="22"/>
          <w:szCs w:val="22"/>
        </w:rPr>
        <w:t xml:space="preserve">wynosi </w:t>
      </w:r>
      <w:r w:rsidR="0010528F" w:rsidRPr="0010528F">
        <w:rPr>
          <w:rFonts w:ascii="Arial" w:hAnsi="Arial" w:cs="Arial"/>
          <w:sz w:val="22"/>
          <w:szCs w:val="22"/>
        </w:rPr>
        <w:t>30</w:t>
      </w:r>
      <w:r w:rsidR="004C5A08" w:rsidRPr="0010528F">
        <w:rPr>
          <w:rFonts w:ascii="Arial" w:hAnsi="Arial" w:cs="Arial"/>
          <w:sz w:val="22"/>
          <w:szCs w:val="22"/>
        </w:rPr>
        <w:t xml:space="preserve"> </w:t>
      </w:r>
      <w:r w:rsidRPr="0010528F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181C3BE8" w14:textId="72136496" w:rsidR="00140B12" w:rsidRPr="00561DF3" w:rsidRDefault="00140B12" w:rsidP="00DA5E61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0E32E556" w14:textId="77777777" w:rsidR="00641C01" w:rsidRPr="00561DF3" w:rsidRDefault="00641C01" w:rsidP="00CA6E48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5AD1945" w14:textId="17AC6FC1" w:rsidR="00900672" w:rsidRPr="00561DF3" w:rsidRDefault="00B564BE" w:rsidP="00FE35B7">
      <w:pPr>
        <w:pStyle w:val="Nagwek1"/>
      </w:pPr>
      <w:bookmarkStart w:id="34" w:name="_Toc222748806"/>
      <w:bookmarkStart w:id="35" w:name="Rozdział_15"/>
      <w:bookmarkEnd w:id="33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4"/>
    </w:p>
    <w:p w14:paraId="6CAF5989" w14:textId="66901F6C" w:rsidR="00900672" w:rsidRPr="00561DF3" w:rsidRDefault="00102BA4" w:rsidP="00DA5E61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DA5E61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DA5E61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Pr="00561DF3" w:rsidRDefault="00102BA4" w:rsidP="00DA5E61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AAD9A22" w14:textId="77034909" w:rsidR="00822FFE" w:rsidRPr="00561DF3" w:rsidRDefault="00822FFE" w:rsidP="00CA6E4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6F4F56">
      <w:pPr>
        <w:pStyle w:val="Nagwek1"/>
      </w:pPr>
      <w:bookmarkStart w:id="36" w:name="_Toc222748807"/>
      <w:bookmarkStart w:id="37" w:name="Rozdział_16"/>
      <w:bookmarkEnd w:id="35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6"/>
    </w:p>
    <w:p w14:paraId="7E8580FE" w14:textId="77777777" w:rsidR="000F3383" w:rsidRDefault="00BF2E60" w:rsidP="00FE35B7">
      <w:pPr>
        <w:tabs>
          <w:tab w:val="left" w:pos="993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7"/>
    <w:p w14:paraId="0487C711" w14:textId="38E70A3E" w:rsidR="00940E18" w:rsidRPr="00561DF3" w:rsidRDefault="00940E18" w:rsidP="00CA6E48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6F4F56">
      <w:pPr>
        <w:pStyle w:val="Nagwek1"/>
      </w:pPr>
      <w:bookmarkStart w:id="38" w:name="_Toc222748808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8"/>
    </w:p>
    <w:p w14:paraId="2AAC1909" w14:textId="4B3E5541" w:rsidR="004D13A7" w:rsidRPr="00561DF3" w:rsidRDefault="00BF2E60" w:rsidP="00DA5E61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DA5E61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DA5E61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DA5E61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DA5E61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DA5E61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DA5E61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DA5E61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lastRenderedPageBreak/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DA5E61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345C3D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6F4F56">
      <w:pPr>
        <w:pStyle w:val="Nagwek1"/>
      </w:pPr>
      <w:bookmarkStart w:id="39" w:name="_Toc222748809"/>
      <w:bookmarkStart w:id="40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9"/>
    </w:p>
    <w:p w14:paraId="778E9F1F" w14:textId="77777777" w:rsidR="001A1D1C" w:rsidRPr="00561DF3" w:rsidRDefault="001A1D1C" w:rsidP="00DA5E61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9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DA5E61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DA5E61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DA5E61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DA5E61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DA5E61">
      <w:pPr>
        <w:tabs>
          <w:tab w:val="left" w:pos="6660"/>
        </w:tabs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DA5E61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DA5E61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DA5E61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DA5E61">
      <w:pPr>
        <w:tabs>
          <w:tab w:val="left" w:pos="851"/>
          <w:tab w:val="left" w:pos="6660"/>
        </w:tabs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DA5E61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DA5E61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zobowiązuje się poinformować w imieniu Zamawiającego wszystkie osoby fizyczne kierowane ze strony Wykonawcy do realizacji Zamówienia oraz osoby fizyczne </w:t>
      </w:r>
      <w:r w:rsidRPr="00561DF3">
        <w:rPr>
          <w:rFonts w:ascii="Arial" w:hAnsi="Arial" w:cs="Arial"/>
          <w:sz w:val="22"/>
          <w:szCs w:val="22"/>
        </w:rPr>
        <w:lastRenderedPageBreak/>
        <w:t>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DA5E61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Pr="00561DF3" w:rsidRDefault="008F43D5" w:rsidP="00DA5E61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A0D5E5A" w:rsidR="00914302" w:rsidRPr="00561DF3" w:rsidRDefault="00464D33" w:rsidP="00FE35B7">
      <w:pPr>
        <w:pStyle w:val="Nagwek1"/>
      </w:pPr>
      <w:bookmarkStart w:id="41" w:name="_Toc222748810"/>
      <w:bookmarkStart w:id="42" w:name="Załączniki"/>
      <w:bookmarkEnd w:id="40"/>
      <w:r w:rsidRPr="00561DF3">
        <w:t>ZAŁĄCZNIKI</w:t>
      </w:r>
      <w:bookmarkEnd w:id="41"/>
      <w:r>
        <w:t xml:space="preserve"> </w:t>
      </w:r>
    </w:p>
    <w:p w14:paraId="1D0DB7E7" w14:textId="62DC9136" w:rsidR="00900672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</w:t>
      </w:r>
      <w:r w:rsidRPr="00CD3997">
        <w:rPr>
          <w:rFonts w:ascii="Arial" w:hAnsi="Arial" w:cs="Arial"/>
          <w:b/>
          <w:sz w:val="22"/>
          <w:szCs w:val="22"/>
        </w:rPr>
        <w:t xml:space="preserve">nr </w:t>
      </w:r>
      <w:r w:rsidR="00CD3997" w:rsidRPr="00CD3997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022EE4">
        <w:rPr>
          <w:rFonts w:ascii="Arial" w:hAnsi="Arial" w:cs="Arial"/>
          <w:b/>
          <w:bCs/>
          <w:sz w:val="22"/>
          <w:szCs w:val="22"/>
        </w:rPr>
        <w:tab/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</w:p>
    <w:p w14:paraId="3254D683" w14:textId="42BBC259" w:rsidR="00F613C7" w:rsidRPr="00561DF3" w:rsidRDefault="006B3CE8" w:rsidP="00FE35B7">
      <w:pPr>
        <w:tabs>
          <w:tab w:val="left" w:pos="1701"/>
        </w:tabs>
        <w:spacing w:line="360" w:lineRule="auto"/>
        <w:ind w:left="2124" w:right="-567" w:hanging="212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</w:t>
      </w:r>
      <w:r w:rsidRPr="00CD3997">
        <w:rPr>
          <w:rFonts w:ascii="Arial" w:hAnsi="Arial" w:cs="Arial"/>
          <w:b/>
          <w:sz w:val="22"/>
          <w:szCs w:val="22"/>
        </w:rPr>
        <w:t xml:space="preserve">nr </w:t>
      </w:r>
      <w:r w:rsidR="00CD3997" w:rsidRPr="000F49FB">
        <w:rPr>
          <w:rFonts w:ascii="Arial" w:hAnsi="Arial" w:cs="Arial"/>
          <w:b/>
          <w:sz w:val="22"/>
          <w:szCs w:val="22"/>
        </w:rPr>
        <w:t>2</w:t>
      </w:r>
      <w:r w:rsidR="00CD3997">
        <w:rPr>
          <w:rFonts w:ascii="Arial" w:hAnsi="Arial" w:cs="Arial"/>
          <w:b/>
          <w:sz w:val="22"/>
          <w:szCs w:val="22"/>
        </w:rPr>
        <w:t xml:space="preserve"> </w:t>
      </w:r>
      <w:r w:rsidR="00022EE4">
        <w:rPr>
          <w:rFonts w:ascii="Arial" w:hAnsi="Arial" w:cs="Arial"/>
          <w:b/>
          <w:sz w:val="22"/>
          <w:szCs w:val="22"/>
        </w:rPr>
        <w:tab/>
      </w:r>
      <w:r w:rsidR="002F6513" w:rsidRPr="00CD3997">
        <w:rPr>
          <w:rFonts w:ascii="Arial" w:hAnsi="Arial" w:cs="Arial"/>
          <w:sz w:val="22"/>
          <w:szCs w:val="22"/>
        </w:rPr>
        <w:t xml:space="preserve">– </w:t>
      </w:r>
      <w:r w:rsidR="00585FEF" w:rsidRPr="00CD3997">
        <w:rPr>
          <w:rFonts w:ascii="Arial" w:hAnsi="Arial" w:cs="Arial"/>
          <w:sz w:val="22"/>
          <w:szCs w:val="22"/>
        </w:rPr>
        <w:t xml:space="preserve">Wzór </w:t>
      </w:r>
      <w:r w:rsidR="008A1B54" w:rsidRPr="00CD3997">
        <w:rPr>
          <w:rFonts w:ascii="Arial" w:hAnsi="Arial" w:cs="Arial"/>
          <w:sz w:val="22"/>
          <w:szCs w:val="22"/>
        </w:rPr>
        <w:t>Oświadczeni</w:t>
      </w:r>
      <w:r w:rsidR="00585FEF" w:rsidRPr="00CD3997">
        <w:rPr>
          <w:rFonts w:ascii="Arial" w:hAnsi="Arial" w:cs="Arial"/>
          <w:sz w:val="22"/>
          <w:szCs w:val="22"/>
        </w:rPr>
        <w:t>a</w:t>
      </w:r>
      <w:r w:rsidR="008A1B54" w:rsidRPr="00CD3997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CD3997">
        <w:rPr>
          <w:rFonts w:ascii="Arial" w:hAnsi="Arial" w:cs="Arial"/>
          <w:sz w:val="22"/>
          <w:szCs w:val="22"/>
        </w:rPr>
        <w:t>P</w:t>
      </w:r>
      <w:r w:rsidR="008A1B54" w:rsidRPr="00CD3997">
        <w:rPr>
          <w:rFonts w:ascii="Arial" w:hAnsi="Arial" w:cs="Arial"/>
          <w:sz w:val="22"/>
          <w:szCs w:val="22"/>
        </w:rPr>
        <w:t>ostępowaniu</w:t>
      </w:r>
      <w:r w:rsidRPr="00CD3997">
        <w:rPr>
          <w:rFonts w:ascii="Arial" w:hAnsi="Arial" w:cs="Arial"/>
          <w:sz w:val="22"/>
          <w:szCs w:val="22"/>
        </w:rPr>
        <w:t xml:space="preserve"> </w:t>
      </w:r>
      <w:r w:rsidR="008A1B54" w:rsidRPr="00CD3997">
        <w:rPr>
          <w:rFonts w:ascii="Arial" w:hAnsi="Arial" w:cs="Arial"/>
          <w:sz w:val="22"/>
          <w:szCs w:val="22"/>
        </w:rPr>
        <w:t>zakupowym</w:t>
      </w:r>
      <w:r w:rsidR="00045A34" w:rsidRPr="00CD3997">
        <w:rPr>
          <w:rFonts w:ascii="Arial" w:hAnsi="Arial" w:cs="Arial"/>
          <w:sz w:val="22"/>
          <w:szCs w:val="22"/>
        </w:rPr>
        <w:t xml:space="preserve"> </w:t>
      </w:r>
      <w:r w:rsidR="00183745" w:rsidRPr="00CD3997">
        <w:rPr>
          <w:rFonts w:ascii="Arial" w:hAnsi="Arial" w:cs="Arial"/>
          <w:sz w:val="22"/>
          <w:szCs w:val="22"/>
        </w:rPr>
        <w:t>i </w:t>
      </w:r>
      <w:r w:rsidR="003E10F6" w:rsidRPr="00CD3997">
        <w:rPr>
          <w:rFonts w:ascii="Arial" w:hAnsi="Arial" w:cs="Arial"/>
          <w:sz w:val="22"/>
          <w:szCs w:val="22"/>
        </w:rPr>
        <w:t>braku podstaw do odrzucenia oferty</w:t>
      </w:r>
    </w:p>
    <w:p w14:paraId="14CC706B" w14:textId="381BA23B" w:rsidR="008A1B54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CD3997" w:rsidRPr="00CD3997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022EE4">
        <w:rPr>
          <w:rFonts w:ascii="Arial" w:hAnsi="Arial" w:cs="Arial"/>
          <w:b/>
          <w:sz w:val="22"/>
          <w:szCs w:val="22"/>
        </w:rPr>
        <w:tab/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1201C776" w14:textId="172B795E" w:rsidR="000F49FB" w:rsidRPr="000F49FB" w:rsidRDefault="000F49FB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Cs/>
          <w:iCs/>
          <w:sz w:val="22"/>
          <w:szCs w:val="22"/>
        </w:rPr>
      </w:pPr>
      <w:r w:rsidRPr="000F49FB">
        <w:rPr>
          <w:rFonts w:ascii="Arial" w:hAnsi="Arial" w:cs="Arial"/>
          <w:b/>
          <w:bCs/>
          <w:sz w:val="22"/>
          <w:szCs w:val="22"/>
        </w:rPr>
        <w:t>Załącznik nr 4</w:t>
      </w:r>
      <w:r>
        <w:rPr>
          <w:rFonts w:ascii="Arial" w:hAnsi="Arial" w:cs="Arial"/>
          <w:sz w:val="22"/>
          <w:szCs w:val="22"/>
        </w:rPr>
        <w:t xml:space="preserve"> </w:t>
      </w:r>
      <w:r w:rsidR="00022EE4">
        <w:rPr>
          <w:rFonts w:ascii="Arial" w:hAnsi="Arial" w:cs="Arial"/>
          <w:b/>
          <w:bCs/>
          <w:sz w:val="22"/>
          <w:szCs w:val="22"/>
        </w:rPr>
        <w:tab/>
      </w:r>
      <w:r w:rsidR="00022EE4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Pr="000F49FB">
        <w:rPr>
          <w:rFonts w:ascii="Arial" w:hAnsi="Arial" w:cs="Arial"/>
          <w:bCs/>
          <w:iCs/>
          <w:sz w:val="22"/>
          <w:szCs w:val="22"/>
        </w:rPr>
        <w:t>Wykaz wykonanych Usług</w:t>
      </w:r>
    </w:p>
    <w:p w14:paraId="02016CF3" w14:textId="79DBCD02" w:rsidR="008A1B54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</w:t>
      </w:r>
      <w:r w:rsidRPr="00CD3997">
        <w:rPr>
          <w:rFonts w:ascii="Arial" w:hAnsi="Arial" w:cs="Arial"/>
          <w:b/>
          <w:sz w:val="22"/>
          <w:szCs w:val="22"/>
        </w:rPr>
        <w:t xml:space="preserve">nr </w:t>
      </w:r>
      <w:r w:rsidR="00CD3997" w:rsidRPr="00CD3997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022EE4">
        <w:rPr>
          <w:rFonts w:ascii="Arial" w:hAnsi="Arial" w:cs="Arial"/>
          <w:b/>
          <w:sz w:val="22"/>
          <w:szCs w:val="22"/>
        </w:rPr>
        <w:tab/>
      </w:r>
      <w:r w:rsidR="00731819" w:rsidRPr="00561DF3">
        <w:rPr>
          <w:rFonts w:ascii="Arial" w:hAnsi="Arial" w:cs="Arial"/>
          <w:sz w:val="22"/>
          <w:szCs w:val="22"/>
        </w:rPr>
        <w:t>– Wzór umowy</w:t>
      </w:r>
    </w:p>
    <w:p w14:paraId="592011D9" w14:textId="0054B8F8" w:rsidR="00461132" w:rsidRPr="00461132" w:rsidRDefault="00461132" w:rsidP="00FE35B7">
      <w:pPr>
        <w:tabs>
          <w:tab w:val="left" w:pos="1701"/>
        </w:tabs>
        <w:spacing w:line="360" w:lineRule="auto"/>
        <w:ind w:left="2124" w:right="-6" w:hanging="212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</w:t>
      </w:r>
      <w:r w:rsidRPr="00CD3997">
        <w:rPr>
          <w:rFonts w:ascii="Arial" w:hAnsi="Arial" w:cs="Arial"/>
          <w:b/>
          <w:sz w:val="22"/>
          <w:szCs w:val="22"/>
        </w:rPr>
        <w:t xml:space="preserve">nr </w:t>
      </w:r>
      <w:r>
        <w:rPr>
          <w:rFonts w:ascii="Arial" w:hAnsi="Arial" w:cs="Arial"/>
          <w:b/>
          <w:sz w:val="22"/>
          <w:szCs w:val="22"/>
        </w:rPr>
        <w:t xml:space="preserve">6 </w:t>
      </w:r>
      <w:r w:rsidR="00022EE4">
        <w:rPr>
          <w:rFonts w:ascii="Arial" w:hAnsi="Arial" w:cs="Arial"/>
          <w:b/>
          <w:sz w:val="22"/>
          <w:szCs w:val="22"/>
        </w:rPr>
        <w:tab/>
      </w:r>
      <w:r w:rsidR="00022EE4"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F032E">
        <w:rPr>
          <w:rFonts w:ascii="Arial" w:hAnsi="Arial" w:cs="Arial"/>
          <w:sz w:val="22"/>
          <w:szCs w:val="22"/>
        </w:rPr>
        <w:t>Wykaz osób skierowanych przez Wykonawcę do realizacji zamówienia</w:t>
      </w:r>
    </w:p>
    <w:p w14:paraId="0BBD62F9" w14:textId="4D48C3A8" w:rsidR="008A1B54" w:rsidRPr="00561DF3" w:rsidRDefault="006B3CE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</w:t>
      </w:r>
      <w:r w:rsidRPr="00204F29">
        <w:rPr>
          <w:rFonts w:ascii="Arial" w:hAnsi="Arial" w:cs="Arial"/>
          <w:b/>
          <w:sz w:val="22"/>
          <w:szCs w:val="22"/>
        </w:rPr>
        <w:t xml:space="preserve">nr </w:t>
      </w:r>
      <w:r w:rsidR="00204F29" w:rsidRPr="00204F29">
        <w:rPr>
          <w:rFonts w:ascii="Arial" w:hAnsi="Arial" w:cs="Arial"/>
          <w:b/>
          <w:sz w:val="22"/>
          <w:szCs w:val="22"/>
        </w:rPr>
        <w:t xml:space="preserve">7 </w:t>
      </w:r>
      <w:r w:rsidR="00022EE4">
        <w:rPr>
          <w:rFonts w:ascii="Arial" w:hAnsi="Arial" w:cs="Arial"/>
          <w:b/>
          <w:sz w:val="22"/>
          <w:szCs w:val="22"/>
        </w:rPr>
        <w:tab/>
      </w:r>
      <w:r w:rsidR="00022EE4">
        <w:rPr>
          <w:rFonts w:ascii="Arial" w:hAnsi="Arial" w:cs="Arial"/>
          <w:b/>
          <w:sz w:val="22"/>
          <w:szCs w:val="22"/>
        </w:rPr>
        <w:tab/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bookmarkStart w:id="43" w:name="_Hlk220403941"/>
      <w:r w:rsidR="0093551F" w:rsidRPr="00561DF3">
        <w:rPr>
          <w:rFonts w:ascii="Arial" w:hAnsi="Arial" w:cs="Arial"/>
          <w:sz w:val="22"/>
          <w:szCs w:val="22"/>
        </w:rPr>
        <w:t>Wzó</w:t>
      </w:r>
      <w:r w:rsidR="00D55A39" w:rsidRPr="00561DF3">
        <w:rPr>
          <w:rFonts w:ascii="Arial" w:hAnsi="Arial" w:cs="Arial"/>
          <w:sz w:val="22"/>
          <w:szCs w:val="22"/>
        </w:rPr>
        <w:t>r g</w:t>
      </w:r>
      <w:r w:rsidR="003F2A93" w:rsidRPr="00561DF3">
        <w:rPr>
          <w:rFonts w:ascii="Arial" w:hAnsi="Arial" w:cs="Arial"/>
          <w:sz w:val="22"/>
          <w:szCs w:val="22"/>
        </w:rPr>
        <w:t>w</w:t>
      </w:r>
      <w:r w:rsidR="00D55A39" w:rsidRPr="00561DF3">
        <w:rPr>
          <w:rFonts w:ascii="Arial" w:hAnsi="Arial" w:cs="Arial"/>
          <w:sz w:val="22"/>
          <w:szCs w:val="22"/>
        </w:rPr>
        <w:t>arancji zabezpieczenia</w:t>
      </w:r>
      <w:r w:rsidR="008A1B54" w:rsidRPr="00561DF3">
        <w:rPr>
          <w:rFonts w:ascii="Arial" w:hAnsi="Arial" w:cs="Arial"/>
          <w:sz w:val="22"/>
          <w:szCs w:val="22"/>
        </w:rPr>
        <w:t xml:space="preserve"> należytego wyko</w:t>
      </w:r>
      <w:r w:rsidR="00CA497B" w:rsidRPr="00561DF3">
        <w:rPr>
          <w:rFonts w:ascii="Arial" w:hAnsi="Arial" w:cs="Arial"/>
          <w:sz w:val="22"/>
          <w:szCs w:val="22"/>
        </w:rPr>
        <w:t>n</w:t>
      </w:r>
      <w:r w:rsidR="008A1B54" w:rsidRPr="00561DF3">
        <w:rPr>
          <w:rFonts w:ascii="Arial" w:hAnsi="Arial" w:cs="Arial"/>
          <w:sz w:val="22"/>
          <w:szCs w:val="22"/>
        </w:rPr>
        <w:t xml:space="preserve">ania </w:t>
      </w:r>
      <w:r w:rsidR="00204F29">
        <w:rPr>
          <w:rFonts w:ascii="Arial" w:hAnsi="Arial" w:cs="Arial"/>
          <w:sz w:val="22"/>
          <w:szCs w:val="22"/>
        </w:rPr>
        <w:t>U</w:t>
      </w:r>
      <w:r w:rsidR="008A1B54" w:rsidRPr="00561DF3">
        <w:rPr>
          <w:rFonts w:ascii="Arial" w:hAnsi="Arial" w:cs="Arial"/>
          <w:sz w:val="22"/>
          <w:szCs w:val="22"/>
        </w:rPr>
        <w:t>mowy</w:t>
      </w:r>
      <w:bookmarkEnd w:id="43"/>
    </w:p>
    <w:bookmarkEnd w:id="42"/>
    <w:p w14:paraId="7D4C74D2" w14:textId="78BD0EA2" w:rsidR="00792316" w:rsidRDefault="00792316" w:rsidP="00FE35B7">
      <w:pPr>
        <w:tabs>
          <w:tab w:val="left" w:pos="1701"/>
        </w:tabs>
        <w:spacing w:line="360" w:lineRule="auto"/>
        <w:ind w:left="2124" w:right="-6" w:hanging="212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47094" w:rsidRPr="00F47094">
        <w:rPr>
          <w:rFonts w:ascii="Arial" w:hAnsi="Arial" w:cs="Arial"/>
          <w:b/>
          <w:sz w:val="22"/>
          <w:szCs w:val="22"/>
        </w:rPr>
        <w:t>8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022EE4">
        <w:rPr>
          <w:rFonts w:ascii="Arial" w:hAnsi="Arial" w:cs="Arial"/>
          <w:b/>
          <w:bCs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</w:t>
      </w:r>
      <w:r w:rsidR="00CF7CBC">
        <w:rPr>
          <w:rFonts w:ascii="Arial" w:hAnsi="Arial" w:cs="Arial"/>
          <w:sz w:val="22"/>
          <w:szCs w:val="22"/>
        </w:rPr>
        <w:t>nie</w:t>
      </w:r>
      <w:r w:rsidRPr="007568AC">
        <w:rPr>
          <w:rFonts w:ascii="Arial" w:hAnsi="Arial" w:cs="Arial"/>
          <w:sz w:val="22"/>
          <w:szCs w:val="22"/>
        </w:rPr>
        <w:t>podlegani</w:t>
      </w:r>
      <w:r w:rsidR="00CF7CBC"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 w:rsidR="007131E0">
        <w:rPr>
          <w:rFonts w:ascii="Arial" w:hAnsi="Arial" w:cs="Arial"/>
          <w:sz w:val="22"/>
          <w:szCs w:val="22"/>
        </w:rPr>
        <w:t xml:space="preserve">iu z </w:t>
      </w:r>
      <w:r w:rsidR="00153DF5">
        <w:rPr>
          <w:rFonts w:ascii="Arial" w:hAnsi="Arial" w:cs="Arial"/>
          <w:sz w:val="22"/>
          <w:szCs w:val="22"/>
        </w:rPr>
        <w:t>p</w:t>
      </w:r>
      <w:r w:rsidR="007131E0">
        <w:rPr>
          <w:rFonts w:ascii="Arial" w:hAnsi="Arial" w:cs="Arial"/>
          <w:sz w:val="22"/>
          <w:szCs w:val="22"/>
        </w:rPr>
        <w:t>ostępowania n</w:t>
      </w:r>
      <w:r w:rsidR="00022EE4">
        <w:rPr>
          <w:rFonts w:ascii="Arial" w:hAnsi="Arial" w:cs="Arial"/>
          <w:sz w:val="22"/>
          <w:szCs w:val="22"/>
        </w:rPr>
        <w:t xml:space="preserve">a </w:t>
      </w:r>
      <w:r w:rsidR="007131E0">
        <w:rPr>
          <w:rFonts w:ascii="Arial" w:hAnsi="Arial" w:cs="Arial"/>
          <w:sz w:val="22"/>
          <w:szCs w:val="22"/>
        </w:rPr>
        <w:t>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C2099" w:rsidRPr="000C2099">
        <w:rPr>
          <w:rFonts w:ascii="Arial" w:hAnsi="Arial" w:cs="Arial"/>
          <w:sz w:val="22"/>
          <w:szCs w:val="22"/>
        </w:rPr>
        <w:t xml:space="preserve">(t. j. Dz. U. z </w:t>
      </w:r>
      <w:r w:rsidR="00022EE4" w:rsidRPr="000C2099">
        <w:rPr>
          <w:rFonts w:ascii="Arial" w:hAnsi="Arial" w:cs="Arial"/>
          <w:sz w:val="22"/>
          <w:szCs w:val="22"/>
        </w:rPr>
        <w:t>202</w:t>
      </w:r>
      <w:r w:rsidR="00022EE4">
        <w:rPr>
          <w:rFonts w:ascii="Arial" w:hAnsi="Arial" w:cs="Arial"/>
          <w:sz w:val="22"/>
          <w:szCs w:val="22"/>
        </w:rPr>
        <w:t>5</w:t>
      </w:r>
      <w:r w:rsidR="00022EE4" w:rsidRPr="000C2099">
        <w:rPr>
          <w:rFonts w:ascii="Arial" w:hAnsi="Arial" w:cs="Arial"/>
          <w:sz w:val="22"/>
          <w:szCs w:val="22"/>
        </w:rPr>
        <w:t xml:space="preserve"> </w:t>
      </w:r>
      <w:r w:rsidR="000C2099" w:rsidRPr="000C2099">
        <w:rPr>
          <w:rFonts w:ascii="Arial" w:hAnsi="Arial" w:cs="Arial"/>
          <w:sz w:val="22"/>
          <w:szCs w:val="22"/>
        </w:rPr>
        <w:t xml:space="preserve">r. poz. </w:t>
      </w:r>
      <w:r w:rsidR="00022EE4">
        <w:rPr>
          <w:rFonts w:ascii="Arial" w:hAnsi="Arial" w:cs="Arial"/>
          <w:sz w:val="22"/>
          <w:szCs w:val="22"/>
        </w:rPr>
        <w:t xml:space="preserve">514 z </w:t>
      </w:r>
      <w:proofErr w:type="spellStart"/>
      <w:r w:rsidR="00022EE4">
        <w:rPr>
          <w:rFonts w:ascii="Arial" w:hAnsi="Arial" w:cs="Arial"/>
          <w:sz w:val="22"/>
          <w:szCs w:val="22"/>
        </w:rPr>
        <w:t>późn</w:t>
      </w:r>
      <w:proofErr w:type="spellEnd"/>
      <w:r w:rsidR="00022EE4">
        <w:rPr>
          <w:rFonts w:ascii="Arial" w:hAnsi="Arial" w:cs="Arial"/>
          <w:sz w:val="22"/>
          <w:szCs w:val="22"/>
        </w:rPr>
        <w:t>. zm.</w:t>
      </w:r>
      <w:r w:rsidRPr="007568AC">
        <w:rPr>
          <w:rFonts w:ascii="Arial" w:hAnsi="Arial" w:cs="Arial"/>
          <w:sz w:val="22"/>
          <w:szCs w:val="22"/>
        </w:rPr>
        <w:t>)</w:t>
      </w:r>
    </w:p>
    <w:p w14:paraId="17F77615" w14:textId="07E767FF" w:rsidR="00BE1AEA" w:rsidRDefault="00464D33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464D33">
        <w:rPr>
          <w:rFonts w:ascii="Arial" w:hAnsi="Arial" w:cs="Arial"/>
          <w:b/>
          <w:bCs/>
          <w:sz w:val="22"/>
          <w:szCs w:val="22"/>
        </w:rPr>
        <w:t xml:space="preserve">Załącznik nr 9 </w:t>
      </w:r>
      <w:r w:rsidR="00022EE4">
        <w:rPr>
          <w:rFonts w:ascii="Arial" w:hAnsi="Arial" w:cs="Arial"/>
          <w:b/>
          <w:bCs/>
          <w:sz w:val="22"/>
          <w:szCs w:val="22"/>
        </w:rPr>
        <w:tab/>
      </w:r>
      <w:r w:rsidR="00022EE4" w:rsidRPr="00561DF3">
        <w:rPr>
          <w:rFonts w:ascii="Arial" w:hAnsi="Arial" w:cs="Arial"/>
          <w:sz w:val="22"/>
          <w:szCs w:val="22"/>
        </w:rPr>
        <w:t xml:space="preserve">– </w:t>
      </w:r>
      <w:r w:rsidR="0032306D">
        <w:rPr>
          <w:rFonts w:ascii="Arial" w:hAnsi="Arial" w:cs="Arial"/>
          <w:sz w:val="22"/>
          <w:szCs w:val="22"/>
        </w:rPr>
        <w:t>Formularz</w:t>
      </w:r>
      <w:r w:rsidRPr="00464D33">
        <w:rPr>
          <w:rFonts w:ascii="Arial" w:hAnsi="Arial" w:cs="Arial"/>
          <w:sz w:val="22"/>
          <w:szCs w:val="22"/>
        </w:rPr>
        <w:t xml:space="preserve"> cenow</w:t>
      </w:r>
      <w:r w:rsidR="0032306D">
        <w:rPr>
          <w:rFonts w:ascii="Arial" w:hAnsi="Arial" w:cs="Arial"/>
          <w:sz w:val="22"/>
          <w:szCs w:val="22"/>
        </w:rPr>
        <w:t>y</w:t>
      </w:r>
      <w:r w:rsidRPr="00464D33">
        <w:rPr>
          <w:rFonts w:ascii="Arial" w:hAnsi="Arial" w:cs="Arial"/>
          <w:sz w:val="22"/>
          <w:szCs w:val="22"/>
        </w:rPr>
        <w:t>, wykaz</w:t>
      </w:r>
      <w:r w:rsidR="00DC22D3">
        <w:rPr>
          <w:rFonts w:ascii="Arial" w:hAnsi="Arial" w:cs="Arial"/>
          <w:sz w:val="22"/>
          <w:szCs w:val="22"/>
        </w:rPr>
        <w:t xml:space="preserve"> (kosztorys ofertowy)</w:t>
      </w:r>
    </w:p>
    <w:p w14:paraId="228A4FCC" w14:textId="6DA23CEC" w:rsidR="00464D33" w:rsidRPr="008A7FDA" w:rsidRDefault="00464D33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sectPr w:rsidR="00464D33" w:rsidRPr="008A7FDA" w:rsidSect="00940E18">
      <w:headerReference w:type="default" r:id="rId20"/>
      <w:footerReference w:type="even" r:id="rId21"/>
      <w:footerReference w:type="default" r:id="rId22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59C3" w14:textId="77777777" w:rsidR="000004DD" w:rsidRDefault="000004DD">
      <w:r>
        <w:separator/>
      </w:r>
    </w:p>
  </w:endnote>
  <w:endnote w:type="continuationSeparator" w:id="0">
    <w:p w14:paraId="50865940" w14:textId="77777777" w:rsidR="000004DD" w:rsidRDefault="000004DD">
      <w:r>
        <w:continuationSeparator/>
      </w:r>
    </w:p>
  </w:endnote>
  <w:endnote w:type="continuationNotice" w:id="1">
    <w:p w14:paraId="1845057C" w14:textId="77777777" w:rsidR="000004DD" w:rsidRDefault="00000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41C67" w:rsidRDefault="00E41C6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41C67" w:rsidRDefault="00E41C67">
    <w:pPr>
      <w:pStyle w:val="Stopka"/>
      <w:ind w:right="360"/>
    </w:pPr>
  </w:p>
  <w:p w14:paraId="404AF03D" w14:textId="77777777" w:rsidR="00E41C67" w:rsidRDefault="00E41C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1FC66" w14:textId="43D79327" w:rsidR="00E41C67" w:rsidRPr="00A76832" w:rsidRDefault="00E41C67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85F60">
      <w:rPr>
        <w:rFonts w:ascii="Arial" w:hAnsi="Arial" w:cs="Arial"/>
        <w:b/>
        <w:noProof/>
        <w:sz w:val="20"/>
        <w:szCs w:val="20"/>
      </w:rPr>
      <w:t>11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85F60">
      <w:rPr>
        <w:rFonts w:ascii="Arial" w:hAnsi="Arial" w:cs="Arial"/>
        <w:b/>
        <w:noProof/>
        <w:sz w:val="20"/>
        <w:szCs w:val="20"/>
      </w:rPr>
      <w:t>26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41C67" w:rsidRDefault="00E41C67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3F6B6" w14:textId="77777777" w:rsidR="000004DD" w:rsidRDefault="000004DD">
      <w:r>
        <w:separator/>
      </w:r>
    </w:p>
  </w:footnote>
  <w:footnote w:type="continuationSeparator" w:id="0">
    <w:p w14:paraId="77855F83" w14:textId="77777777" w:rsidR="000004DD" w:rsidRDefault="000004DD">
      <w:r>
        <w:continuationSeparator/>
      </w:r>
    </w:p>
  </w:footnote>
  <w:footnote w:type="continuationNotice" w:id="1">
    <w:p w14:paraId="7ACC93D6" w14:textId="77777777" w:rsidR="000004DD" w:rsidRDefault="000004DD"/>
  </w:footnote>
  <w:footnote w:id="2">
    <w:p w14:paraId="544C5502" w14:textId="77777777" w:rsidR="00E41C67" w:rsidRPr="001F12FB" w:rsidRDefault="00E41C67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328096EA" w:rsidR="00E41C67" w:rsidRPr="001E6939" w:rsidRDefault="00E41C67" w:rsidP="000E23FD">
    <w:pPr>
      <w:spacing w:line="360" w:lineRule="auto"/>
      <w:ind w:left="284" w:right="-1276" w:hanging="736"/>
      <w:jc w:val="right"/>
      <w:rPr>
        <w:rFonts w:ascii="Arial" w:eastAsia="Calibri" w:hAnsi="Arial" w:cs="Arial"/>
        <w:b/>
        <w:sz w:val="32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>
      <w:rPr>
        <w:rFonts w:ascii="Arial" w:hAnsi="Arial" w:cs="Arial"/>
        <w:sz w:val="16"/>
        <w:szCs w:val="16"/>
      </w:rPr>
      <w:t>„</w:t>
    </w:r>
    <w:r w:rsidRPr="000E23FD">
      <w:rPr>
        <w:rFonts w:ascii="Arial" w:hAnsi="Arial" w:cs="Arial"/>
        <w:b/>
        <w:bCs/>
        <w:sz w:val="16"/>
        <w:szCs w:val="16"/>
      </w:rPr>
      <w:t>Utrzymanie w pełnej sprawności technicznej kabli światłowodowych i kanalizacji teletechnicznej</w:t>
    </w:r>
    <w:r>
      <w:rPr>
        <w:rFonts w:ascii="Arial" w:hAnsi="Arial" w:cs="Arial"/>
        <w:b/>
        <w:bCs/>
        <w:sz w:val="16"/>
        <w:szCs w:val="16"/>
      </w:rPr>
      <w:t>”</w:t>
    </w:r>
    <w:r>
      <w:rPr>
        <w:sz w:val="22"/>
      </w:rPr>
      <w:t xml:space="preserve"> </w:t>
    </w:r>
  </w:p>
  <w:p w14:paraId="363E4E09" w14:textId="77777777" w:rsidR="00E41C67" w:rsidRDefault="00E41C67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41C67" w:rsidRDefault="00E41C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15B292F4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29ABE60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880"/>
        </w:tabs>
        <w:ind w:left="1880" w:hanging="360"/>
      </w:pPr>
      <w:rPr>
        <w:b w:val="0"/>
        <w:bCs w:val="0"/>
      </w:r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853467"/>
    <w:multiLevelType w:val="hybridMultilevel"/>
    <w:tmpl w:val="009A60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3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5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DEA348C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C56634D"/>
    <w:multiLevelType w:val="hybridMultilevel"/>
    <w:tmpl w:val="083A14B6"/>
    <w:lvl w:ilvl="0" w:tplc="F74CA474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3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0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2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4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6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1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6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7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B2D41C2"/>
    <w:multiLevelType w:val="multilevel"/>
    <w:tmpl w:val="E60E5B2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72791F"/>
    <w:multiLevelType w:val="hybridMultilevel"/>
    <w:tmpl w:val="0BCCCB84"/>
    <w:name w:val="WW8Num32"/>
    <w:lvl w:ilvl="0" w:tplc="0AEE9C74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45335739">
    <w:abstractNumId w:val="7"/>
  </w:num>
  <w:num w:numId="2" w16cid:durableId="678122934">
    <w:abstractNumId w:val="20"/>
  </w:num>
  <w:num w:numId="3" w16cid:durableId="247468059">
    <w:abstractNumId w:val="21"/>
  </w:num>
  <w:num w:numId="4" w16cid:durableId="1445922648">
    <w:abstractNumId w:val="24"/>
  </w:num>
  <w:num w:numId="5" w16cid:durableId="471598511">
    <w:abstractNumId w:val="27"/>
  </w:num>
  <w:num w:numId="6" w16cid:durableId="328335873">
    <w:abstractNumId w:val="28"/>
  </w:num>
  <w:num w:numId="7" w16cid:durableId="755323722">
    <w:abstractNumId w:val="29"/>
  </w:num>
  <w:num w:numId="8" w16cid:durableId="1986930960">
    <w:abstractNumId w:val="68"/>
  </w:num>
  <w:num w:numId="9" w16cid:durableId="1926330904">
    <w:abstractNumId w:val="47"/>
  </w:num>
  <w:num w:numId="10" w16cid:durableId="784810425">
    <w:abstractNumId w:val="98"/>
  </w:num>
  <w:num w:numId="11" w16cid:durableId="996373210">
    <w:abstractNumId w:val="77"/>
  </w:num>
  <w:num w:numId="12" w16cid:durableId="1513254621">
    <w:abstractNumId w:val="100"/>
  </w:num>
  <w:num w:numId="13" w16cid:durableId="394550651">
    <w:abstractNumId w:val="93"/>
  </w:num>
  <w:num w:numId="14" w16cid:durableId="342125478">
    <w:abstractNumId w:val="65"/>
  </w:num>
  <w:num w:numId="15" w16cid:durableId="2146924070">
    <w:abstractNumId w:val="74"/>
  </w:num>
  <w:num w:numId="16" w16cid:durableId="45299246">
    <w:abstractNumId w:val="95"/>
  </w:num>
  <w:num w:numId="17" w16cid:durableId="1308170385">
    <w:abstractNumId w:val="56"/>
  </w:num>
  <w:num w:numId="18" w16cid:durableId="1934626551">
    <w:abstractNumId w:val="45"/>
  </w:num>
  <w:num w:numId="19" w16cid:durableId="514729473">
    <w:abstractNumId w:val="64"/>
  </w:num>
  <w:num w:numId="20" w16cid:durableId="796921212">
    <w:abstractNumId w:val="38"/>
  </w:num>
  <w:num w:numId="21" w16cid:durableId="1640645231">
    <w:abstractNumId w:val="32"/>
  </w:num>
  <w:num w:numId="22" w16cid:durableId="2135906274">
    <w:abstractNumId w:val="115"/>
  </w:num>
  <w:num w:numId="23" w16cid:durableId="714356603">
    <w:abstractNumId w:val="87"/>
  </w:num>
  <w:num w:numId="24" w16cid:durableId="60250217">
    <w:abstractNumId w:val="75"/>
  </w:num>
  <w:num w:numId="25" w16cid:durableId="1438332269">
    <w:abstractNumId w:val="66"/>
  </w:num>
  <w:num w:numId="26" w16cid:durableId="858589716">
    <w:abstractNumId w:val="55"/>
  </w:num>
  <w:num w:numId="27" w16cid:durableId="1290167703">
    <w:abstractNumId w:val="43"/>
  </w:num>
  <w:num w:numId="28" w16cid:durableId="31190810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429913">
    <w:abstractNumId w:val="40"/>
  </w:num>
  <w:num w:numId="30" w16cid:durableId="112650548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4841866">
    <w:abstractNumId w:val="34"/>
  </w:num>
  <w:num w:numId="32" w16cid:durableId="358240311">
    <w:abstractNumId w:val="33"/>
  </w:num>
  <w:num w:numId="33" w16cid:durableId="92213077">
    <w:abstractNumId w:val="104"/>
  </w:num>
  <w:num w:numId="34" w16cid:durableId="1704554450">
    <w:abstractNumId w:val="46"/>
  </w:num>
  <w:num w:numId="35" w16cid:durableId="1464497395">
    <w:abstractNumId w:val="83"/>
  </w:num>
  <w:num w:numId="36" w16cid:durableId="1374234334">
    <w:abstractNumId w:val="116"/>
  </w:num>
  <w:num w:numId="37" w16cid:durableId="1837651031">
    <w:abstractNumId w:val="44"/>
  </w:num>
  <w:num w:numId="38" w16cid:durableId="202056004">
    <w:abstractNumId w:val="61"/>
  </w:num>
  <w:num w:numId="39" w16cid:durableId="239414439">
    <w:abstractNumId w:val="79"/>
  </w:num>
  <w:num w:numId="40" w16cid:durableId="1095713370">
    <w:abstractNumId w:val="51"/>
  </w:num>
  <w:num w:numId="41" w16cid:durableId="836387518">
    <w:abstractNumId w:val="110"/>
  </w:num>
  <w:num w:numId="42" w16cid:durableId="480581974">
    <w:abstractNumId w:val="102"/>
  </w:num>
  <w:num w:numId="43" w16cid:durableId="1246721813">
    <w:abstractNumId w:val="48"/>
  </w:num>
  <w:num w:numId="44" w16cid:durableId="2059163227">
    <w:abstractNumId w:val="58"/>
  </w:num>
  <w:num w:numId="45" w16cid:durableId="734740670">
    <w:abstractNumId w:val="120"/>
  </w:num>
  <w:num w:numId="46" w16cid:durableId="2125037126">
    <w:abstractNumId w:val="101"/>
  </w:num>
  <w:num w:numId="47" w16cid:durableId="1896699455">
    <w:abstractNumId w:val="53"/>
  </w:num>
  <w:num w:numId="48" w16cid:durableId="178546951">
    <w:abstractNumId w:val="118"/>
  </w:num>
  <w:num w:numId="49" w16cid:durableId="1207916256">
    <w:abstractNumId w:val="70"/>
  </w:num>
  <w:num w:numId="50" w16cid:durableId="362442001">
    <w:abstractNumId w:val="62"/>
  </w:num>
  <w:num w:numId="51" w16cid:durableId="2073960592">
    <w:abstractNumId w:val="52"/>
  </w:num>
  <w:num w:numId="52" w16cid:durableId="810094596">
    <w:abstractNumId w:val="97"/>
  </w:num>
  <w:num w:numId="53" w16cid:durableId="1820073327">
    <w:abstractNumId w:val="71"/>
  </w:num>
  <w:num w:numId="54" w16cid:durableId="118732958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91254617">
    <w:abstractNumId w:val="31"/>
  </w:num>
  <w:num w:numId="56" w16cid:durableId="57942428">
    <w:abstractNumId w:val="81"/>
  </w:num>
  <w:num w:numId="57" w16cid:durableId="1754816782">
    <w:abstractNumId w:val="113"/>
  </w:num>
  <w:num w:numId="58" w16cid:durableId="477186730">
    <w:abstractNumId w:val="42"/>
  </w:num>
  <w:num w:numId="59" w16cid:durableId="711925053">
    <w:abstractNumId w:val="88"/>
  </w:num>
  <w:num w:numId="60" w16cid:durableId="2107649831">
    <w:abstractNumId w:val="63"/>
  </w:num>
  <w:num w:numId="61" w16cid:durableId="1980065727">
    <w:abstractNumId w:val="41"/>
  </w:num>
  <w:num w:numId="62" w16cid:durableId="1510682654">
    <w:abstractNumId w:val="90"/>
  </w:num>
  <w:num w:numId="63" w16cid:durableId="654802014">
    <w:abstractNumId w:val="107"/>
  </w:num>
  <w:num w:numId="64" w16cid:durableId="1569732030">
    <w:abstractNumId w:val="78"/>
  </w:num>
  <w:num w:numId="65" w16cid:durableId="43990961">
    <w:abstractNumId w:val="92"/>
  </w:num>
  <w:num w:numId="66" w16cid:durableId="332414678">
    <w:abstractNumId w:val="86"/>
  </w:num>
  <w:num w:numId="67" w16cid:durableId="1232883814">
    <w:abstractNumId w:val="54"/>
  </w:num>
  <w:num w:numId="68" w16cid:durableId="706761799">
    <w:abstractNumId w:val="99"/>
  </w:num>
  <w:num w:numId="69" w16cid:durableId="1282959843">
    <w:abstractNumId w:val="80"/>
  </w:num>
  <w:num w:numId="70" w16cid:durableId="44296078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79428989">
    <w:abstractNumId w:val="103"/>
  </w:num>
  <w:num w:numId="72" w16cid:durableId="2024241323">
    <w:abstractNumId w:val="108"/>
  </w:num>
  <w:num w:numId="73" w16cid:durableId="2100901419">
    <w:abstractNumId w:val="94"/>
  </w:num>
  <w:num w:numId="74" w16cid:durableId="2012753197">
    <w:abstractNumId w:val="106"/>
  </w:num>
  <w:num w:numId="75" w16cid:durableId="866142839">
    <w:abstractNumId w:val="30"/>
  </w:num>
  <w:num w:numId="76" w16cid:durableId="1363432566">
    <w:abstractNumId w:val="50"/>
  </w:num>
  <w:num w:numId="77" w16cid:durableId="526452998">
    <w:abstractNumId w:val="67"/>
  </w:num>
  <w:num w:numId="78" w16cid:durableId="1135758439">
    <w:abstractNumId w:val="39"/>
  </w:num>
  <w:num w:numId="79" w16cid:durableId="2113475324">
    <w:abstractNumId w:val="89"/>
  </w:num>
  <w:num w:numId="80" w16cid:durableId="493685273">
    <w:abstractNumId w:val="60"/>
  </w:num>
  <w:num w:numId="81" w16cid:durableId="1316227645">
    <w:abstractNumId w:val="36"/>
  </w:num>
  <w:num w:numId="82" w16cid:durableId="724642613">
    <w:abstractNumId w:val="6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4C94622-A1F8-480D-BA12-5254E91C1BEB}"/>
  </w:docVars>
  <w:rsids>
    <w:rsidRoot w:val="00900672"/>
    <w:rsid w:val="000001A5"/>
    <w:rsid w:val="000004DD"/>
    <w:rsid w:val="00002111"/>
    <w:rsid w:val="000029B7"/>
    <w:rsid w:val="0000445B"/>
    <w:rsid w:val="00004E02"/>
    <w:rsid w:val="00005030"/>
    <w:rsid w:val="000065B9"/>
    <w:rsid w:val="000068D7"/>
    <w:rsid w:val="00006D44"/>
    <w:rsid w:val="000071E2"/>
    <w:rsid w:val="000106B0"/>
    <w:rsid w:val="000106B6"/>
    <w:rsid w:val="00010F81"/>
    <w:rsid w:val="000110AD"/>
    <w:rsid w:val="000113F5"/>
    <w:rsid w:val="00012A59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2EE4"/>
    <w:rsid w:val="00023CAD"/>
    <w:rsid w:val="00024480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2D45"/>
    <w:rsid w:val="000435AA"/>
    <w:rsid w:val="00043799"/>
    <w:rsid w:val="00043A21"/>
    <w:rsid w:val="00045A34"/>
    <w:rsid w:val="000462DA"/>
    <w:rsid w:val="00046C05"/>
    <w:rsid w:val="0004744B"/>
    <w:rsid w:val="00047B53"/>
    <w:rsid w:val="00047EC0"/>
    <w:rsid w:val="00050AE9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3106"/>
    <w:rsid w:val="00064537"/>
    <w:rsid w:val="0006470A"/>
    <w:rsid w:val="00064894"/>
    <w:rsid w:val="000650C0"/>
    <w:rsid w:val="0006516D"/>
    <w:rsid w:val="00065F37"/>
    <w:rsid w:val="000667BC"/>
    <w:rsid w:val="00067F8A"/>
    <w:rsid w:val="000718DF"/>
    <w:rsid w:val="00072A7B"/>
    <w:rsid w:val="00073B5B"/>
    <w:rsid w:val="0007658C"/>
    <w:rsid w:val="00076809"/>
    <w:rsid w:val="00077ADD"/>
    <w:rsid w:val="00077FED"/>
    <w:rsid w:val="00080430"/>
    <w:rsid w:val="000810A1"/>
    <w:rsid w:val="00081406"/>
    <w:rsid w:val="00081609"/>
    <w:rsid w:val="00083180"/>
    <w:rsid w:val="0008367E"/>
    <w:rsid w:val="00083ABE"/>
    <w:rsid w:val="000870F9"/>
    <w:rsid w:val="00087ED0"/>
    <w:rsid w:val="00091003"/>
    <w:rsid w:val="000920E7"/>
    <w:rsid w:val="00092442"/>
    <w:rsid w:val="000933A6"/>
    <w:rsid w:val="00094B97"/>
    <w:rsid w:val="00096868"/>
    <w:rsid w:val="000974D3"/>
    <w:rsid w:val="000A0576"/>
    <w:rsid w:val="000A15AC"/>
    <w:rsid w:val="000A46BF"/>
    <w:rsid w:val="000A7510"/>
    <w:rsid w:val="000B0E83"/>
    <w:rsid w:val="000B1AE6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0E76"/>
    <w:rsid w:val="000C1999"/>
    <w:rsid w:val="000C2099"/>
    <w:rsid w:val="000C2966"/>
    <w:rsid w:val="000C3810"/>
    <w:rsid w:val="000C3B24"/>
    <w:rsid w:val="000C4530"/>
    <w:rsid w:val="000C460A"/>
    <w:rsid w:val="000C4DD3"/>
    <w:rsid w:val="000C75A5"/>
    <w:rsid w:val="000D0E63"/>
    <w:rsid w:val="000D0EB4"/>
    <w:rsid w:val="000D45A7"/>
    <w:rsid w:val="000D4895"/>
    <w:rsid w:val="000D5BFB"/>
    <w:rsid w:val="000D6595"/>
    <w:rsid w:val="000D6A0D"/>
    <w:rsid w:val="000D7D9D"/>
    <w:rsid w:val="000E06DD"/>
    <w:rsid w:val="000E0E33"/>
    <w:rsid w:val="000E1D29"/>
    <w:rsid w:val="000E23FD"/>
    <w:rsid w:val="000E3B8B"/>
    <w:rsid w:val="000E3E9C"/>
    <w:rsid w:val="000E59A2"/>
    <w:rsid w:val="000E6A19"/>
    <w:rsid w:val="000F0057"/>
    <w:rsid w:val="000F04B6"/>
    <w:rsid w:val="000F1B6B"/>
    <w:rsid w:val="000F3383"/>
    <w:rsid w:val="000F36F3"/>
    <w:rsid w:val="000F3F7D"/>
    <w:rsid w:val="000F48F9"/>
    <w:rsid w:val="000F498F"/>
    <w:rsid w:val="000F49FB"/>
    <w:rsid w:val="000F5C8F"/>
    <w:rsid w:val="000F5F31"/>
    <w:rsid w:val="000F63AA"/>
    <w:rsid w:val="000F6F55"/>
    <w:rsid w:val="000F6F9C"/>
    <w:rsid w:val="000F72A1"/>
    <w:rsid w:val="000F7377"/>
    <w:rsid w:val="00102B8A"/>
    <w:rsid w:val="00102BA4"/>
    <w:rsid w:val="00103484"/>
    <w:rsid w:val="0010528F"/>
    <w:rsid w:val="00107879"/>
    <w:rsid w:val="0011082B"/>
    <w:rsid w:val="00110F2D"/>
    <w:rsid w:val="001111B1"/>
    <w:rsid w:val="0011165F"/>
    <w:rsid w:val="001118DC"/>
    <w:rsid w:val="00111DA7"/>
    <w:rsid w:val="001129CB"/>
    <w:rsid w:val="00112D35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36F3"/>
    <w:rsid w:val="00124169"/>
    <w:rsid w:val="001253BC"/>
    <w:rsid w:val="00125658"/>
    <w:rsid w:val="001259A1"/>
    <w:rsid w:val="0012610E"/>
    <w:rsid w:val="0012638E"/>
    <w:rsid w:val="0012640E"/>
    <w:rsid w:val="001266AD"/>
    <w:rsid w:val="00126A42"/>
    <w:rsid w:val="0013182E"/>
    <w:rsid w:val="00132BA9"/>
    <w:rsid w:val="00136740"/>
    <w:rsid w:val="0014061D"/>
    <w:rsid w:val="001406EF"/>
    <w:rsid w:val="00140A66"/>
    <w:rsid w:val="00140B12"/>
    <w:rsid w:val="00140C4C"/>
    <w:rsid w:val="001455D9"/>
    <w:rsid w:val="00145E69"/>
    <w:rsid w:val="00151448"/>
    <w:rsid w:val="00151C8F"/>
    <w:rsid w:val="00151CE8"/>
    <w:rsid w:val="001520FD"/>
    <w:rsid w:val="00152620"/>
    <w:rsid w:val="00153DF5"/>
    <w:rsid w:val="00154603"/>
    <w:rsid w:val="0015478A"/>
    <w:rsid w:val="00154A4C"/>
    <w:rsid w:val="00154C83"/>
    <w:rsid w:val="0015643A"/>
    <w:rsid w:val="00162478"/>
    <w:rsid w:val="00162644"/>
    <w:rsid w:val="001626CF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27FA"/>
    <w:rsid w:val="00172D12"/>
    <w:rsid w:val="00172F05"/>
    <w:rsid w:val="00174F61"/>
    <w:rsid w:val="00175CEB"/>
    <w:rsid w:val="00175E9B"/>
    <w:rsid w:val="00176C97"/>
    <w:rsid w:val="001805BF"/>
    <w:rsid w:val="00180973"/>
    <w:rsid w:val="0018170D"/>
    <w:rsid w:val="001819DD"/>
    <w:rsid w:val="001823C5"/>
    <w:rsid w:val="00183280"/>
    <w:rsid w:val="00183335"/>
    <w:rsid w:val="001833A9"/>
    <w:rsid w:val="00183745"/>
    <w:rsid w:val="00184FD3"/>
    <w:rsid w:val="001860DC"/>
    <w:rsid w:val="00186550"/>
    <w:rsid w:val="00187D29"/>
    <w:rsid w:val="00190BF4"/>
    <w:rsid w:val="00191B53"/>
    <w:rsid w:val="001923D0"/>
    <w:rsid w:val="00192C74"/>
    <w:rsid w:val="00193159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A38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E7A5D"/>
    <w:rsid w:val="001F0262"/>
    <w:rsid w:val="001F02B3"/>
    <w:rsid w:val="001F0918"/>
    <w:rsid w:val="001F1186"/>
    <w:rsid w:val="001F20C4"/>
    <w:rsid w:val="001F2D8A"/>
    <w:rsid w:val="001F3074"/>
    <w:rsid w:val="001F400E"/>
    <w:rsid w:val="001F432D"/>
    <w:rsid w:val="001F443F"/>
    <w:rsid w:val="001F5235"/>
    <w:rsid w:val="001F55B2"/>
    <w:rsid w:val="001F5D1D"/>
    <w:rsid w:val="001F607E"/>
    <w:rsid w:val="001F7DE7"/>
    <w:rsid w:val="00200B3B"/>
    <w:rsid w:val="00200BBD"/>
    <w:rsid w:val="0020224E"/>
    <w:rsid w:val="002026E6"/>
    <w:rsid w:val="002027DB"/>
    <w:rsid w:val="00202983"/>
    <w:rsid w:val="00203E30"/>
    <w:rsid w:val="002049B9"/>
    <w:rsid w:val="00204ACF"/>
    <w:rsid w:val="00204F29"/>
    <w:rsid w:val="002074D9"/>
    <w:rsid w:val="0021021A"/>
    <w:rsid w:val="00210710"/>
    <w:rsid w:val="00210C3F"/>
    <w:rsid w:val="00212686"/>
    <w:rsid w:val="00212A30"/>
    <w:rsid w:val="00214659"/>
    <w:rsid w:val="002149D7"/>
    <w:rsid w:val="00214E7B"/>
    <w:rsid w:val="0021652E"/>
    <w:rsid w:val="0021674E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4F64"/>
    <w:rsid w:val="00235567"/>
    <w:rsid w:val="00235DD1"/>
    <w:rsid w:val="00235F49"/>
    <w:rsid w:val="0023698A"/>
    <w:rsid w:val="00237BA6"/>
    <w:rsid w:val="00237DCC"/>
    <w:rsid w:val="00240EF2"/>
    <w:rsid w:val="00241558"/>
    <w:rsid w:val="00242158"/>
    <w:rsid w:val="00242EFF"/>
    <w:rsid w:val="002431DA"/>
    <w:rsid w:val="00244030"/>
    <w:rsid w:val="00244C95"/>
    <w:rsid w:val="00244DBB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2D55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3FCF"/>
    <w:rsid w:val="00275399"/>
    <w:rsid w:val="00276009"/>
    <w:rsid w:val="002772EF"/>
    <w:rsid w:val="0028111A"/>
    <w:rsid w:val="00282091"/>
    <w:rsid w:val="00283DEF"/>
    <w:rsid w:val="002845B5"/>
    <w:rsid w:val="00285A67"/>
    <w:rsid w:val="00286E9E"/>
    <w:rsid w:val="00290951"/>
    <w:rsid w:val="002924A5"/>
    <w:rsid w:val="002933A7"/>
    <w:rsid w:val="00294DAC"/>
    <w:rsid w:val="00295169"/>
    <w:rsid w:val="00295741"/>
    <w:rsid w:val="002964E7"/>
    <w:rsid w:val="002973EC"/>
    <w:rsid w:val="00297EDE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C105E"/>
    <w:rsid w:val="002C1549"/>
    <w:rsid w:val="002C1DCD"/>
    <w:rsid w:val="002C255B"/>
    <w:rsid w:val="002C2E94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2A73"/>
    <w:rsid w:val="002D34EF"/>
    <w:rsid w:val="002D458A"/>
    <w:rsid w:val="002D5009"/>
    <w:rsid w:val="002D5890"/>
    <w:rsid w:val="002D748D"/>
    <w:rsid w:val="002D7F12"/>
    <w:rsid w:val="002E2C43"/>
    <w:rsid w:val="002E31D1"/>
    <w:rsid w:val="002E3908"/>
    <w:rsid w:val="002E4AD4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2F6B0F"/>
    <w:rsid w:val="002F7389"/>
    <w:rsid w:val="003000CD"/>
    <w:rsid w:val="00300AB3"/>
    <w:rsid w:val="0030145C"/>
    <w:rsid w:val="00301B36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06D"/>
    <w:rsid w:val="00323D6B"/>
    <w:rsid w:val="003244C3"/>
    <w:rsid w:val="0032518A"/>
    <w:rsid w:val="003260C6"/>
    <w:rsid w:val="003262CB"/>
    <w:rsid w:val="00327400"/>
    <w:rsid w:val="00327D39"/>
    <w:rsid w:val="00330740"/>
    <w:rsid w:val="00331B91"/>
    <w:rsid w:val="00331FFC"/>
    <w:rsid w:val="00335D28"/>
    <w:rsid w:val="00335E6D"/>
    <w:rsid w:val="003374D7"/>
    <w:rsid w:val="00342309"/>
    <w:rsid w:val="00343452"/>
    <w:rsid w:val="00343844"/>
    <w:rsid w:val="00343CCD"/>
    <w:rsid w:val="003449D8"/>
    <w:rsid w:val="00344CF1"/>
    <w:rsid w:val="003459F6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981"/>
    <w:rsid w:val="00354C77"/>
    <w:rsid w:val="00355FF0"/>
    <w:rsid w:val="00356386"/>
    <w:rsid w:val="003564A1"/>
    <w:rsid w:val="00360B92"/>
    <w:rsid w:val="00362B1B"/>
    <w:rsid w:val="003639B8"/>
    <w:rsid w:val="00363C61"/>
    <w:rsid w:val="00365F52"/>
    <w:rsid w:val="003668D3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0A79"/>
    <w:rsid w:val="00391C87"/>
    <w:rsid w:val="00392193"/>
    <w:rsid w:val="003928B4"/>
    <w:rsid w:val="0039317B"/>
    <w:rsid w:val="0039385D"/>
    <w:rsid w:val="00396D59"/>
    <w:rsid w:val="00397120"/>
    <w:rsid w:val="00397529"/>
    <w:rsid w:val="003979B2"/>
    <w:rsid w:val="003A0318"/>
    <w:rsid w:val="003A069A"/>
    <w:rsid w:val="003A20CB"/>
    <w:rsid w:val="003A2981"/>
    <w:rsid w:val="003A3812"/>
    <w:rsid w:val="003A3B5C"/>
    <w:rsid w:val="003A3F1D"/>
    <w:rsid w:val="003A4271"/>
    <w:rsid w:val="003A4F4F"/>
    <w:rsid w:val="003A7F85"/>
    <w:rsid w:val="003B02DB"/>
    <w:rsid w:val="003B03C9"/>
    <w:rsid w:val="003B0986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3039"/>
    <w:rsid w:val="003C458E"/>
    <w:rsid w:val="003C4E31"/>
    <w:rsid w:val="003C50B4"/>
    <w:rsid w:val="003C5288"/>
    <w:rsid w:val="003C53FA"/>
    <w:rsid w:val="003C7022"/>
    <w:rsid w:val="003C7767"/>
    <w:rsid w:val="003D0A28"/>
    <w:rsid w:val="003D1010"/>
    <w:rsid w:val="003D17D4"/>
    <w:rsid w:val="003D337C"/>
    <w:rsid w:val="003D4AF3"/>
    <w:rsid w:val="003D5CF9"/>
    <w:rsid w:val="003D76B8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05CD3"/>
    <w:rsid w:val="004108F7"/>
    <w:rsid w:val="00412E20"/>
    <w:rsid w:val="0041350F"/>
    <w:rsid w:val="00413B3D"/>
    <w:rsid w:val="0041480D"/>
    <w:rsid w:val="00415E31"/>
    <w:rsid w:val="004171FB"/>
    <w:rsid w:val="0042059B"/>
    <w:rsid w:val="00420FB1"/>
    <w:rsid w:val="00422B37"/>
    <w:rsid w:val="0042500B"/>
    <w:rsid w:val="00425722"/>
    <w:rsid w:val="00425D8F"/>
    <w:rsid w:val="00427ADF"/>
    <w:rsid w:val="00427C89"/>
    <w:rsid w:val="004312E2"/>
    <w:rsid w:val="00435F72"/>
    <w:rsid w:val="004375E4"/>
    <w:rsid w:val="00437869"/>
    <w:rsid w:val="00441197"/>
    <w:rsid w:val="00441683"/>
    <w:rsid w:val="00441C56"/>
    <w:rsid w:val="004438FB"/>
    <w:rsid w:val="00444483"/>
    <w:rsid w:val="004444E0"/>
    <w:rsid w:val="00445B8A"/>
    <w:rsid w:val="00445C16"/>
    <w:rsid w:val="00446165"/>
    <w:rsid w:val="004471D5"/>
    <w:rsid w:val="0045051D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57B26"/>
    <w:rsid w:val="004602D8"/>
    <w:rsid w:val="00460F31"/>
    <w:rsid w:val="00461132"/>
    <w:rsid w:val="004621EE"/>
    <w:rsid w:val="00462508"/>
    <w:rsid w:val="00462A84"/>
    <w:rsid w:val="00462D27"/>
    <w:rsid w:val="0046373E"/>
    <w:rsid w:val="00463F6B"/>
    <w:rsid w:val="004646C0"/>
    <w:rsid w:val="00464D33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0AFA"/>
    <w:rsid w:val="00481140"/>
    <w:rsid w:val="00481CF3"/>
    <w:rsid w:val="0048204B"/>
    <w:rsid w:val="004820E8"/>
    <w:rsid w:val="004827C4"/>
    <w:rsid w:val="00482CD6"/>
    <w:rsid w:val="00482D66"/>
    <w:rsid w:val="0048320D"/>
    <w:rsid w:val="00483955"/>
    <w:rsid w:val="004847BD"/>
    <w:rsid w:val="00484FAA"/>
    <w:rsid w:val="004853BC"/>
    <w:rsid w:val="00485C8A"/>
    <w:rsid w:val="004860F2"/>
    <w:rsid w:val="004864C9"/>
    <w:rsid w:val="004867F2"/>
    <w:rsid w:val="00487394"/>
    <w:rsid w:val="004874B6"/>
    <w:rsid w:val="00490293"/>
    <w:rsid w:val="00491327"/>
    <w:rsid w:val="004927FE"/>
    <w:rsid w:val="00492A5E"/>
    <w:rsid w:val="0049426D"/>
    <w:rsid w:val="0049454E"/>
    <w:rsid w:val="00495BAE"/>
    <w:rsid w:val="004964D9"/>
    <w:rsid w:val="004976B0"/>
    <w:rsid w:val="004A3A43"/>
    <w:rsid w:val="004A4663"/>
    <w:rsid w:val="004A4794"/>
    <w:rsid w:val="004A51FF"/>
    <w:rsid w:val="004A5AAB"/>
    <w:rsid w:val="004A66E9"/>
    <w:rsid w:val="004A6CAA"/>
    <w:rsid w:val="004A78AF"/>
    <w:rsid w:val="004B0E4A"/>
    <w:rsid w:val="004B4905"/>
    <w:rsid w:val="004B4CAF"/>
    <w:rsid w:val="004B5026"/>
    <w:rsid w:val="004B5618"/>
    <w:rsid w:val="004B56DD"/>
    <w:rsid w:val="004B58E0"/>
    <w:rsid w:val="004B6CF3"/>
    <w:rsid w:val="004B7030"/>
    <w:rsid w:val="004B7556"/>
    <w:rsid w:val="004B7F31"/>
    <w:rsid w:val="004C0537"/>
    <w:rsid w:val="004C05C8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154"/>
    <w:rsid w:val="004E2FC6"/>
    <w:rsid w:val="004E47FE"/>
    <w:rsid w:val="004E55CC"/>
    <w:rsid w:val="004E57E8"/>
    <w:rsid w:val="004E5A4E"/>
    <w:rsid w:val="004E62CF"/>
    <w:rsid w:val="004E65DD"/>
    <w:rsid w:val="004E74DB"/>
    <w:rsid w:val="004F1E0D"/>
    <w:rsid w:val="004F25FE"/>
    <w:rsid w:val="004F2780"/>
    <w:rsid w:val="004F5A4C"/>
    <w:rsid w:val="004F5FF7"/>
    <w:rsid w:val="004F637C"/>
    <w:rsid w:val="004F6434"/>
    <w:rsid w:val="004F670B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52C9"/>
    <w:rsid w:val="00505AC1"/>
    <w:rsid w:val="00506028"/>
    <w:rsid w:val="00506652"/>
    <w:rsid w:val="00506AE9"/>
    <w:rsid w:val="00506ED0"/>
    <w:rsid w:val="00507460"/>
    <w:rsid w:val="00507A1E"/>
    <w:rsid w:val="0051022E"/>
    <w:rsid w:val="00510E1F"/>
    <w:rsid w:val="00511090"/>
    <w:rsid w:val="00511A5E"/>
    <w:rsid w:val="0051210C"/>
    <w:rsid w:val="00513995"/>
    <w:rsid w:val="005142C6"/>
    <w:rsid w:val="005157EF"/>
    <w:rsid w:val="00515F40"/>
    <w:rsid w:val="005165C1"/>
    <w:rsid w:val="00516C4E"/>
    <w:rsid w:val="00517EF8"/>
    <w:rsid w:val="005207A6"/>
    <w:rsid w:val="00521548"/>
    <w:rsid w:val="005239AE"/>
    <w:rsid w:val="005252BA"/>
    <w:rsid w:val="00525899"/>
    <w:rsid w:val="005268DB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0187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40E3"/>
    <w:rsid w:val="005748A9"/>
    <w:rsid w:val="00575AE2"/>
    <w:rsid w:val="00576E0B"/>
    <w:rsid w:val="005819CC"/>
    <w:rsid w:val="005829CB"/>
    <w:rsid w:val="005829F4"/>
    <w:rsid w:val="00583071"/>
    <w:rsid w:val="005837E1"/>
    <w:rsid w:val="005843F7"/>
    <w:rsid w:val="00585759"/>
    <w:rsid w:val="00585E79"/>
    <w:rsid w:val="00585F60"/>
    <w:rsid w:val="00585FEF"/>
    <w:rsid w:val="005873E9"/>
    <w:rsid w:val="005902FB"/>
    <w:rsid w:val="00593012"/>
    <w:rsid w:val="0059443B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786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B506F"/>
    <w:rsid w:val="005C075F"/>
    <w:rsid w:val="005C0767"/>
    <w:rsid w:val="005C0B4C"/>
    <w:rsid w:val="005C1E68"/>
    <w:rsid w:val="005C27DE"/>
    <w:rsid w:val="005C2DA2"/>
    <w:rsid w:val="005C347A"/>
    <w:rsid w:val="005C492F"/>
    <w:rsid w:val="005C7939"/>
    <w:rsid w:val="005D06AA"/>
    <w:rsid w:val="005D19FA"/>
    <w:rsid w:val="005D1C80"/>
    <w:rsid w:val="005D3176"/>
    <w:rsid w:val="005D36CA"/>
    <w:rsid w:val="005D3B5D"/>
    <w:rsid w:val="005D4892"/>
    <w:rsid w:val="005D4AF9"/>
    <w:rsid w:val="005D4B35"/>
    <w:rsid w:val="005D4D69"/>
    <w:rsid w:val="005D55D3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209B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226"/>
    <w:rsid w:val="005F38CF"/>
    <w:rsid w:val="005F53CA"/>
    <w:rsid w:val="005F565E"/>
    <w:rsid w:val="005F74CC"/>
    <w:rsid w:val="005F7C35"/>
    <w:rsid w:val="00600D36"/>
    <w:rsid w:val="00601109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1BF"/>
    <w:rsid w:val="006123F4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4559"/>
    <w:rsid w:val="00625BB4"/>
    <w:rsid w:val="006263BF"/>
    <w:rsid w:val="00627181"/>
    <w:rsid w:val="006308BE"/>
    <w:rsid w:val="00632C38"/>
    <w:rsid w:val="00632D02"/>
    <w:rsid w:val="00632E11"/>
    <w:rsid w:val="00633452"/>
    <w:rsid w:val="00633C21"/>
    <w:rsid w:val="0063464B"/>
    <w:rsid w:val="006346DC"/>
    <w:rsid w:val="00636ABF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023"/>
    <w:rsid w:val="00644E1E"/>
    <w:rsid w:val="006458B1"/>
    <w:rsid w:val="006464F8"/>
    <w:rsid w:val="0064773F"/>
    <w:rsid w:val="006518A0"/>
    <w:rsid w:val="00651B00"/>
    <w:rsid w:val="0065370E"/>
    <w:rsid w:val="00653945"/>
    <w:rsid w:val="00654E2B"/>
    <w:rsid w:val="006571A4"/>
    <w:rsid w:val="00660C12"/>
    <w:rsid w:val="006621C1"/>
    <w:rsid w:val="0066225C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02C7"/>
    <w:rsid w:val="00671972"/>
    <w:rsid w:val="00671A80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3758"/>
    <w:rsid w:val="006842DE"/>
    <w:rsid w:val="006863AB"/>
    <w:rsid w:val="00692CDC"/>
    <w:rsid w:val="00693038"/>
    <w:rsid w:val="00695381"/>
    <w:rsid w:val="006969B6"/>
    <w:rsid w:val="006A0075"/>
    <w:rsid w:val="006A00A1"/>
    <w:rsid w:val="006A0C53"/>
    <w:rsid w:val="006A3390"/>
    <w:rsid w:val="006A46DB"/>
    <w:rsid w:val="006A4A48"/>
    <w:rsid w:val="006A540C"/>
    <w:rsid w:val="006A6D27"/>
    <w:rsid w:val="006A7F68"/>
    <w:rsid w:val="006B03EF"/>
    <w:rsid w:val="006B1CC6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0104"/>
    <w:rsid w:val="006C0B2A"/>
    <w:rsid w:val="006C144F"/>
    <w:rsid w:val="006C2130"/>
    <w:rsid w:val="006C25C2"/>
    <w:rsid w:val="006C32C5"/>
    <w:rsid w:val="006C32FD"/>
    <w:rsid w:val="006C33CE"/>
    <w:rsid w:val="006C3AB0"/>
    <w:rsid w:val="006C3E8D"/>
    <w:rsid w:val="006C44E3"/>
    <w:rsid w:val="006C48BF"/>
    <w:rsid w:val="006C578A"/>
    <w:rsid w:val="006C6653"/>
    <w:rsid w:val="006C6E74"/>
    <w:rsid w:val="006D1577"/>
    <w:rsid w:val="006D225E"/>
    <w:rsid w:val="006D30FC"/>
    <w:rsid w:val="006D4320"/>
    <w:rsid w:val="006D4ED1"/>
    <w:rsid w:val="006D6828"/>
    <w:rsid w:val="006D6D17"/>
    <w:rsid w:val="006D6EE5"/>
    <w:rsid w:val="006D71A5"/>
    <w:rsid w:val="006D783D"/>
    <w:rsid w:val="006E0960"/>
    <w:rsid w:val="006E2A27"/>
    <w:rsid w:val="006E36F5"/>
    <w:rsid w:val="006E5048"/>
    <w:rsid w:val="006E53FC"/>
    <w:rsid w:val="006E750D"/>
    <w:rsid w:val="006E7AC4"/>
    <w:rsid w:val="006F1845"/>
    <w:rsid w:val="006F30E7"/>
    <w:rsid w:val="006F3646"/>
    <w:rsid w:val="006F3C44"/>
    <w:rsid w:val="006F40FC"/>
    <w:rsid w:val="006F4E00"/>
    <w:rsid w:val="006F4F56"/>
    <w:rsid w:val="006F4FD3"/>
    <w:rsid w:val="006F584F"/>
    <w:rsid w:val="006F5C51"/>
    <w:rsid w:val="006F7828"/>
    <w:rsid w:val="007006D0"/>
    <w:rsid w:val="00700C03"/>
    <w:rsid w:val="00700F1D"/>
    <w:rsid w:val="00701022"/>
    <w:rsid w:val="0070272A"/>
    <w:rsid w:val="00704294"/>
    <w:rsid w:val="007057D8"/>
    <w:rsid w:val="00705C02"/>
    <w:rsid w:val="00706660"/>
    <w:rsid w:val="00706989"/>
    <w:rsid w:val="007069D5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0E7E"/>
    <w:rsid w:val="00722AFA"/>
    <w:rsid w:val="007231AA"/>
    <w:rsid w:val="00724229"/>
    <w:rsid w:val="007265EB"/>
    <w:rsid w:val="00726A42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ED5"/>
    <w:rsid w:val="00744F6C"/>
    <w:rsid w:val="007478D9"/>
    <w:rsid w:val="00751561"/>
    <w:rsid w:val="0075192E"/>
    <w:rsid w:val="00751E4A"/>
    <w:rsid w:val="0075226E"/>
    <w:rsid w:val="007542FB"/>
    <w:rsid w:val="00755E7A"/>
    <w:rsid w:val="007570E5"/>
    <w:rsid w:val="00757354"/>
    <w:rsid w:val="0075758F"/>
    <w:rsid w:val="00760066"/>
    <w:rsid w:val="0076023B"/>
    <w:rsid w:val="00760679"/>
    <w:rsid w:val="007618BB"/>
    <w:rsid w:val="00762260"/>
    <w:rsid w:val="007634A3"/>
    <w:rsid w:val="00764916"/>
    <w:rsid w:val="007660EF"/>
    <w:rsid w:val="00766B6D"/>
    <w:rsid w:val="00766E8C"/>
    <w:rsid w:val="00767987"/>
    <w:rsid w:val="00767B07"/>
    <w:rsid w:val="00771496"/>
    <w:rsid w:val="00772AA8"/>
    <w:rsid w:val="0077484B"/>
    <w:rsid w:val="00774A24"/>
    <w:rsid w:val="007753F4"/>
    <w:rsid w:val="00777148"/>
    <w:rsid w:val="00777637"/>
    <w:rsid w:val="00777DFE"/>
    <w:rsid w:val="00781D59"/>
    <w:rsid w:val="00782094"/>
    <w:rsid w:val="00782916"/>
    <w:rsid w:val="00783066"/>
    <w:rsid w:val="007836CD"/>
    <w:rsid w:val="007845A5"/>
    <w:rsid w:val="007856B5"/>
    <w:rsid w:val="00785CBA"/>
    <w:rsid w:val="00787252"/>
    <w:rsid w:val="00787DA6"/>
    <w:rsid w:val="0079012C"/>
    <w:rsid w:val="007905EF"/>
    <w:rsid w:val="00791F4B"/>
    <w:rsid w:val="00792316"/>
    <w:rsid w:val="007941D8"/>
    <w:rsid w:val="00795C45"/>
    <w:rsid w:val="007A0EC5"/>
    <w:rsid w:val="007A110D"/>
    <w:rsid w:val="007A1EDC"/>
    <w:rsid w:val="007A34A0"/>
    <w:rsid w:val="007A3766"/>
    <w:rsid w:val="007A4810"/>
    <w:rsid w:val="007A51A0"/>
    <w:rsid w:val="007A5984"/>
    <w:rsid w:val="007A59AC"/>
    <w:rsid w:val="007A5F49"/>
    <w:rsid w:val="007A638F"/>
    <w:rsid w:val="007A6DAC"/>
    <w:rsid w:val="007A6F98"/>
    <w:rsid w:val="007B0660"/>
    <w:rsid w:val="007B1252"/>
    <w:rsid w:val="007B16E6"/>
    <w:rsid w:val="007B1B4F"/>
    <w:rsid w:val="007B222D"/>
    <w:rsid w:val="007B27A8"/>
    <w:rsid w:val="007B5EA2"/>
    <w:rsid w:val="007B617F"/>
    <w:rsid w:val="007B6AD1"/>
    <w:rsid w:val="007C0210"/>
    <w:rsid w:val="007C10AC"/>
    <w:rsid w:val="007C1FA8"/>
    <w:rsid w:val="007C238B"/>
    <w:rsid w:val="007C2767"/>
    <w:rsid w:val="007C2B31"/>
    <w:rsid w:val="007C33FC"/>
    <w:rsid w:val="007C465F"/>
    <w:rsid w:val="007C586D"/>
    <w:rsid w:val="007C5FE0"/>
    <w:rsid w:val="007C6084"/>
    <w:rsid w:val="007C6201"/>
    <w:rsid w:val="007C7CB1"/>
    <w:rsid w:val="007D08F7"/>
    <w:rsid w:val="007D16E2"/>
    <w:rsid w:val="007D208E"/>
    <w:rsid w:val="007D4C3B"/>
    <w:rsid w:val="007D559A"/>
    <w:rsid w:val="007D5828"/>
    <w:rsid w:val="007D7967"/>
    <w:rsid w:val="007D7DF5"/>
    <w:rsid w:val="007E09D7"/>
    <w:rsid w:val="007E0A95"/>
    <w:rsid w:val="007E0D6D"/>
    <w:rsid w:val="007E0FEC"/>
    <w:rsid w:val="007E1C4F"/>
    <w:rsid w:val="007E1EEE"/>
    <w:rsid w:val="007E1F0B"/>
    <w:rsid w:val="007E25B6"/>
    <w:rsid w:val="007E2D4E"/>
    <w:rsid w:val="007E500B"/>
    <w:rsid w:val="007E6ABA"/>
    <w:rsid w:val="007E76EB"/>
    <w:rsid w:val="007E7DC2"/>
    <w:rsid w:val="007F032E"/>
    <w:rsid w:val="007F165A"/>
    <w:rsid w:val="007F1840"/>
    <w:rsid w:val="007F1C62"/>
    <w:rsid w:val="007F1D21"/>
    <w:rsid w:val="007F328F"/>
    <w:rsid w:val="007F4F21"/>
    <w:rsid w:val="007F59DB"/>
    <w:rsid w:val="007F6595"/>
    <w:rsid w:val="007F6A41"/>
    <w:rsid w:val="007F7113"/>
    <w:rsid w:val="007F751E"/>
    <w:rsid w:val="007F7975"/>
    <w:rsid w:val="007F7E7D"/>
    <w:rsid w:val="00801787"/>
    <w:rsid w:val="00801A82"/>
    <w:rsid w:val="00802749"/>
    <w:rsid w:val="00802E7B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106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4F24"/>
    <w:rsid w:val="00835361"/>
    <w:rsid w:val="00835C33"/>
    <w:rsid w:val="00836830"/>
    <w:rsid w:val="008407B4"/>
    <w:rsid w:val="00840B50"/>
    <w:rsid w:val="00841BA1"/>
    <w:rsid w:val="008429DA"/>
    <w:rsid w:val="00844C2E"/>
    <w:rsid w:val="00845987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168A"/>
    <w:rsid w:val="00861C22"/>
    <w:rsid w:val="008625E0"/>
    <w:rsid w:val="00864034"/>
    <w:rsid w:val="00865076"/>
    <w:rsid w:val="00865B32"/>
    <w:rsid w:val="00865CEC"/>
    <w:rsid w:val="00866919"/>
    <w:rsid w:val="00866B5E"/>
    <w:rsid w:val="0087042B"/>
    <w:rsid w:val="008704E7"/>
    <w:rsid w:val="00870E17"/>
    <w:rsid w:val="00870E44"/>
    <w:rsid w:val="008724F8"/>
    <w:rsid w:val="00872565"/>
    <w:rsid w:val="00872E17"/>
    <w:rsid w:val="00873E90"/>
    <w:rsid w:val="00874E5E"/>
    <w:rsid w:val="0087614F"/>
    <w:rsid w:val="00876623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87916"/>
    <w:rsid w:val="00892190"/>
    <w:rsid w:val="0089285A"/>
    <w:rsid w:val="00892B94"/>
    <w:rsid w:val="00892D7B"/>
    <w:rsid w:val="0089320C"/>
    <w:rsid w:val="008937AC"/>
    <w:rsid w:val="00894FAB"/>
    <w:rsid w:val="0089520A"/>
    <w:rsid w:val="0089544F"/>
    <w:rsid w:val="00895782"/>
    <w:rsid w:val="0089639D"/>
    <w:rsid w:val="00896F53"/>
    <w:rsid w:val="0089720A"/>
    <w:rsid w:val="00897B9D"/>
    <w:rsid w:val="008A0D10"/>
    <w:rsid w:val="008A11F7"/>
    <w:rsid w:val="008A14FB"/>
    <w:rsid w:val="008A1B54"/>
    <w:rsid w:val="008A249F"/>
    <w:rsid w:val="008A2A23"/>
    <w:rsid w:val="008A3228"/>
    <w:rsid w:val="008A422F"/>
    <w:rsid w:val="008A4314"/>
    <w:rsid w:val="008A44B0"/>
    <w:rsid w:val="008A4FB5"/>
    <w:rsid w:val="008A5F5A"/>
    <w:rsid w:val="008A621B"/>
    <w:rsid w:val="008A7567"/>
    <w:rsid w:val="008A7FDA"/>
    <w:rsid w:val="008B05F9"/>
    <w:rsid w:val="008B0776"/>
    <w:rsid w:val="008B0A32"/>
    <w:rsid w:val="008B0BF4"/>
    <w:rsid w:val="008B0E33"/>
    <w:rsid w:val="008B1069"/>
    <w:rsid w:val="008B1DB4"/>
    <w:rsid w:val="008B21CA"/>
    <w:rsid w:val="008B2969"/>
    <w:rsid w:val="008B2D9A"/>
    <w:rsid w:val="008B321E"/>
    <w:rsid w:val="008B3793"/>
    <w:rsid w:val="008B3B3A"/>
    <w:rsid w:val="008B537C"/>
    <w:rsid w:val="008B6B74"/>
    <w:rsid w:val="008C106F"/>
    <w:rsid w:val="008C17A8"/>
    <w:rsid w:val="008C468E"/>
    <w:rsid w:val="008C5FAA"/>
    <w:rsid w:val="008D0D2A"/>
    <w:rsid w:val="008D25ED"/>
    <w:rsid w:val="008D2F11"/>
    <w:rsid w:val="008D3371"/>
    <w:rsid w:val="008D33B4"/>
    <w:rsid w:val="008D4B55"/>
    <w:rsid w:val="008D4EE8"/>
    <w:rsid w:val="008D5AB1"/>
    <w:rsid w:val="008D5D42"/>
    <w:rsid w:val="008D797F"/>
    <w:rsid w:val="008E0308"/>
    <w:rsid w:val="008E1D85"/>
    <w:rsid w:val="008E25B8"/>
    <w:rsid w:val="008E2D00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474"/>
    <w:rsid w:val="008F2DA2"/>
    <w:rsid w:val="008F43D5"/>
    <w:rsid w:val="008F476A"/>
    <w:rsid w:val="008F541B"/>
    <w:rsid w:val="008F66B7"/>
    <w:rsid w:val="008F68BF"/>
    <w:rsid w:val="00900493"/>
    <w:rsid w:val="00900672"/>
    <w:rsid w:val="00900DB7"/>
    <w:rsid w:val="0090136C"/>
    <w:rsid w:val="00901C3D"/>
    <w:rsid w:val="00903D8A"/>
    <w:rsid w:val="00903FCC"/>
    <w:rsid w:val="00904573"/>
    <w:rsid w:val="00905D65"/>
    <w:rsid w:val="00905DC9"/>
    <w:rsid w:val="00906944"/>
    <w:rsid w:val="009069EF"/>
    <w:rsid w:val="00906F71"/>
    <w:rsid w:val="00907872"/>
    <w:rsid w:val="00910787"/>
    <w:rsid w:val="00913794"/>
    <w:rsid w:val="00914302"/>
    <w:rsid w:val="00914D75"/>
    <w:rsid w:val="00914F6D"/>
    <w:rsid w:val="00915096"/>
    <w:rsid w:val="009159BD"/>
    <w:rsid w:val="00915BB2"/>
    <w:rsid w:val="00916C8E"/>
    <w:rsid w:val="009175E3"/>
    <w:rsid w:val="00917F45"/>
    <w:rsid w:val="0092003F"/>
    <w:rsid w:val="009229DD"/>
    <w:rsid w:val="00926D41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1AFE"/>
    <w:rsid w:val="00941DD2"/>
    <w:rsid w:val="00942C06"/>
    <w:rsid w:val="00943A07"/>
    <w:rsid w:val="00944F34"/>
    <w:rsid w:val="009453E7"/>
    <w:rsid w:val="00946410"/>
    <w:rsid w:val="00952CAE"/>
    <w:rsid w:val="00953332"/>
    <w:rsid w:val="009544DC"/>
    <w:rsid w:val="00957030"/>
    <w:rsid w:val="00957703"/>
    <w:rsid w:val="00960C09"/>
    <w:rsid w:val="00964505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6A3E"/>
    <w:rsid w:val="00977E8C"/>
    <w:rsid w:val="009808D5"/>
    <w:rsid w:val="00982DE0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C74"/>
    <w:rsid w:val="009A1D1D"/>
    <w:rsid w:val="009A33D0"/>
    <w:rsid w:val="009A3C52"/>
    <w:rsid w:val="009A4B58"/>
    <w:rsid w:val="009A5776"/>
    <w:rsid w:val="009A78D7"/>
    <w:rsid w:val="009B144D"/>
    <w:rsid w:val="009B1F1F"/>
    <w:rsid w:val="009B32C4"/>
    <w:rsid w:val="009B4B7D"/>
    <w:rsid w:val="009B4BF3"/>
    <w:rsid w:val="009B662D"/>
    <w:rsid w:val="009C0DBF"/>
    <w:rsid w:val="009C10DA"/>
    <w:rsid w:val="009C1317"/>
    <w:rsid w:val="009C1607"/>
    <w:rsid w:val="009C18AE"/>
    <w:rsid w:val="009C1976"/>
    <w:rsid w:val="009C4201"/>
    <w:rsid w:val="009D00A9"/>
    <w:rsid w:val="009D1B26"/>
    <w:rsid w:val="009D2055"/>
    <w:rsid w:val="009D264C"/>
    <w:rsid w:val="009D3C14"/>
    <w:rsid w:val="009D3E95"/>
    <w:rsid w:val="009D6E86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70D"/>
    <w:rsid w:val="009E5BAF"/>
    <w:rsid w:val="009E656A"/>
    <w:rsid w:val="009E6C25"/>
    <w:rsid w:val="009E7320"/>
    <w:rsid w:val="009F23E4"/>
    <w:rsid w:val="009F4136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537A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887"/>
    <w:rsid w:val="00A30AF1"/>
    <w:rsid w:val="00A30E7E"/>
    <w:rsid w:val="00A313B7"/>
    <w:rsid w:val="00A318D0"/>
    <w:rsid w:val="00A31F23"/>
    <w:rsid w:val="00A32891"/>
    <w:rsid w:val="00A3587E"/>
    <w:rsid w:val="00A36C5A"/>
    <w:rsid w:val="00A37897"/>
    <w:rsid w:val="00A40A6E"/>
    <w:rsid w:val="00A41CEB"/>
    <w:rsid w:val="00A42FC9"/>
    <w:rsid w:val="00A4350D"/>
    <w:rsid w:val="00A436D6"/>
    <w:rsid w:val="00A45325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60BFF"/>
    <w:rsid w:val="00A616EA"/>
    <w:rsid w:val="00A6249C"/>
    <w:rsid w:val="00A63892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51B0"/>
    <w:rsid w:val="00A95A8E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A6F13"/>
    <w:rsid w:val="00AB007A"/>
    <w:rsid w:val="00AB3B1E"/>
    <w:rsid w:val="00AB4C1F"/>
    <w:rsid w:val="00AB551D"/>
    <w:rsid w:val="00AB5E74"/>
    <w:rsid w:val="00AB5F36"/>
    <w:rsid w:val="00AB6A2D"/>
    <w:rsid w:val="00AB76E6"/>
    <w:rsid w:val="00AB7FE4"/>
    <w:rsid w:val="00AC0F17"/>
    <w:rsid w:val="00AC1064"/>
    <w:rsid w:val="00AC1AD5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273F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406"/>
    <w:rsid w:val="00AF2D98"/>
    <w:rsid w:val="00AF308E"/>
    <w:rsid w:val="00AF4142"/>
    <w:rsid w:val="00AF531C"/>
    <w:rsid w:val="00AF73C3"/>
    <w:rsid w:val="00B017D6"/>
    <w:rsid w:val="00B01FBB"/>
    <w:rsid w:val="00B02C50"/>
    <w:rsid w:val="00B02F02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4B7C"/>
    <w:rsid w:val="00B154DD"/>
    <w:rsid w:val="00B2010E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48E"/>
    <w:rsid w:val="00B27780"/>
    <w:rsid w:val="00B32ADA"/>
    <w:rsid w:val="00B32F48"/>
    <w:rsid w:val="00B34E5A"/>
    <w:rsid w:val="00B35177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5CB4"/>
    <w:rsid w:val="00B564BE"/>
    <w:rsid w:val="00B56F7F"/>
    <w:rsid w:val="00B56FFA"/>
    <w:rsid w:val="00B570A0"/>
    <w:rsid w:val="00B57D38"/>
    <w:rsid w:val="00B57EF1"/>
    <w:rsid w:val="00B57F61"/>
    <w:rsid w:val="00B602F6"/>
    <w:rsid w:val="00B60FF4"/>
    <w:rsid w:val="00B61612"/>
    <w:rsid w:val="00B621DC"/>
    <w:rsid w:val="00B63853"/>
    <w:rsid w:val="00B66A6B"/>
    <w:rsid w:val="00B722CB"/>
    <w:rsid w:val="00B7432C"/>
    <w:rsid w:val="00B74666"/>
    <w:rsid w:val="00B74719"/>
    <w:rsid w:val="00B75562"/>
    <w:rsid w:val="00B756A1"/>
    <w:rsid w:val="00B7585A"/>
    <w:rsid w:val="00B76FF8"/>
    <w:rsid w:val="00B77786"/>
    <w:rsid w:val="00B80B0F"/>
    <w:rsid w:val="00B83B81"/>
    <w:rsid w:val="00B84239"/>
    <w:rsid w:val="00B85F79"/>
    <w:rsid w:val="00B86D61"/>
    <w:rsid w:val="00B90337"/>
    <w:rsid w:val="00B9132E"/>
    <w:rsid w:val="00B92397"/>
    <w:rsid w:val="00B935AF"/>
    <w:rsid w:val="00B940DD"/>
    <w:rsid w:val="00B94CD0"/>
    <w:rsid w:val="00B96EB7"/>
    <w:rsid w:val="00B97D22"/>
    <w:rsid w:val="00BA0028"/>
    <w:rsid w:val="00BA10A7"/>
    <w:rsid w:val="00BA1A59"/>
    <w:rsid w:val="00BA2517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1F99"/>
    <w:rsid w:val="00BB239E"/>
    <w:rsid w:val="00BB280A"/>
    <w:rsid w:val="00BB33EB"/>
    <w:rsid w:val="00BB4E1F"/>
    <w:rsid w:val="00BB735B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6ED1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6E1F"/>
    <w:rsid w:val="00BD7DFA"/>
    <w:rsid w:val="00BE1862"/>
    <w:rsid w:val="00BE1AEA"/>
    <w:rsid w:val="00BE4AE0"/>
    <w:rsid w:val="00BE4C53"/>
    <w:rsid w:val="00BE6623"/>
    <w:rsid w:val="00BE66EE"/>
    <w:rsid w:val="00BE6C22"/>
    <w:rsid w:val="00BE712B"/>
    <w:rsid w:val="00BF0A06"/>
    <w:rsid w:val="00BF1783"/>
    <w:rsid w:val="00BF2E60"/>
    <w:rsid w:val="00BF3345"/>
    <w:rsid w:val="00BF3B84"/>
    <w:rsid w:val="00BF5FD2"/>
    <w:rsid w:val="00C00201"/>
    <w:rsid w:val="00C008D7"/>
    <w:rsid w:val="00C01C8A"/>
    <w:rsid w:val="00C01DD0"/>
    <w:rsid w:val="00C01EB6"/>
    <w:rsid w:val="00C03547"/>
    <w:rsid w:val="00C03B5B"/>
    <w:rsid w:val="00C04305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6C"/>
    <w:rsid w:val="00C17E72"/>
    <w:rsid w:val="00C203B2"/>
    <w:rsid w:val="00C20A10"/>
    <w:rsid w:val="00C24DB0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404"/>
    <w:rsid w:val="00C33BAD"/>
    <w:rsid w:val="00C33EF0"/>
    <w:rsid w:val="00C34B55"/>
    <w:rsid w:val="00C356A5"/>
    <w:rsid w:val="00C35D32"/>
    <w:rsid w:val="00C36B3C"/>
    <w:rsid w:val="00C3763A"/>
    <w:rsid w:val="00C377DB"/>
    <w:rsid w:val="00C402D7"/>
    <w:rsid w:val="00C425FE"/>
    <w:rsid w:val="00C4286B"/>
    <w:rsid w:val="00C440AD"/>
    <w:rsid w:val="00C458C7"/>
    <w:rsid w:val="00C4603B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6417"/>
    <w:rsid w:val="00C57526"/>
    <w:rsid w:val="00C60568"/>
    <w:rsid w:val="00C60A84"/>
    <w:rsid w:val="00C60B82"/>
    <w:rsid w:val="00C61297"/>
    <w:rsid w:val="00C621BE"/>
    <w:rsid w:val="00C63DAD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8A8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5446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5FB"/>
    <w:rsid w:val="00CA6612"/>
    <w:rsid w:val="00CA6E48"/>
    <w:rsid w:val="00CB073F"/>
    <w:rsid w:val="00CB0ACB"/>
    <w:rsid w:val="00CB2273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61AD"/>
    <w:rsid w:val="00CC7317"/>
    <w:rsid w:val="00CC78D6"/>
    <w:rsid w:val="00CD0B9F"/>
    <w:rsid w:val="00CD2829"/>
    <w:rsid w:val="00CD31F1"/>
    <w:rsid w:val="00CD378B"/>
    <w:rsid w:val="00CD3997"/>
    <w:rsid w:val="00CD3A82"/>
    <w:rsid w:val="00CD4595"/>
    <w:rsid w:val="00CD5396"/>
    <w:rsid w:val="00CD7282"/>
    <w:rsid w:val="00CD7C90"/>
    <w:rsid w:val="00CE1933"/>
    <w:rsid w:val="00CE20EF"/>
    <w:rsid w:val="00CE3A94"/>
    <w:rsid w:val="00CE3B7C"/>
    <w:rsid w:val="00CE453E"/>
    <w:rsid w:val="00CE494D"/>
    <w:rsid w:val="00CE581B"/>
    <w:rsid w:val="00CE7280"/>
    <w:rsid w:val="00CF054F"/>
    <w:rsid w:val="00CF0D35"/>
    <w:rsid w:val="00CF1A9D"/>
    <w:rsid w:val="00CF1D93"/>
    <w:rsid w:val="00CF225F"/>
    <w:rsid w:val="00CF3526"/>
    <w:rsid w:val="00CF37CA"/>
    <w:rsid w:val="00CF37F3"/>
    <w:rsid w:val="00CF5AF5"/>
    <w:rsid w:val="00CF7CBC"/>
    <w:rsid w:val="00D005E5"/>
    <w:rsid w:val="00D01776"/>
    <w:rsid w:val="00D01DCE"/>
    <w:rsid w:val="00D022BA"/>
    <w:rsid w:val="00D029FF"/>
    <w:rsid w:val="00D039D6"/>
    <w:rsid w:val="00D05025"/>
    <w:rsid w:val="00D05B69"/>
    <w:rsid w:val="00D06D98"/>
    <w:rsid w:val="00D0787E"/>
    <w:rsid w:val="00D07ABD"/>
    <w:rsid w:val="00D1258D"/>
    <w:rsid w:val="00D13BFA"/>
    <w:rsid w:val="00D14B58"/>
    <w:rsid w:val="00D14E03"/>
    <w:rsid w:val="00D15AC2"/>
    <w:rsid w:val="00D160C3"/>
    <w:rsid w:val="00D16CD8"/>
    <w:rsid w:val="00D17E42"/>
    <w:rsid w:val="00D20702"/>
    <w:rsid w:val="00D20FD7"/>
    <w:rsid w:val="00D225CE"/>
    <w:rsid w:val="00D23A0B"/>
    <w:rsid w:val="00D2480D"/>
    <w:rsid w:val="00D24C4E"/>
    <w:rsid w:val="00D261EA"/>
    <w:rsid w:val="00D265FB"/>
    <w:rsid w:val="00D26AC1"/>
    <w:rsid w:val="00D276D3"/>
    <w:rsid w:val="00D27AC3"/>
    <w:rsid w:val="00D27ECE"/>
    <w:rsid w:val="00D3079B"/>
    <w:rsid w:val="00D3375D"/>
    <w:rsid w:val="00D354B4"/>
    <w:rsid w:val="00D3658B"/>
    <w:rsid w:val="00D37225"/>
    <w:rsid w:val="00D374D6"/>
    <w:rsid w:val="00D37742"/>
    <w:rsid w:val="00D37A81"/>
    <w:rsid w:val="00D37D0E"/>
    <w:rsid w:val="00D37DE6"/>
    <w:rsid w:val="00D408C3"/>
    <w:rsid w:val="00D40B6E"/>
    <w:rsid w:val="00D41529"/>
    <w:rsid w:val="00D46124"/>
    <w:rsid w:val="00D461AE"/>
    <w:rsid w:val="00D4687F"/>
    <w:rsid w:val="00D47106"/>
    <w:rsid w:val="00D5138F"/>
    <w:rsid w:val="00D52161"/>
    <w:rsid w:val="00D5401A"/>
    <w:rsid w:val="00D543A7"/>
    <w:rsid w:val="00D55373"/>
    <w:rsid w:val="00D55A39"/>
    <w:rsid w:val="00D5614C"/>
    <w:rsid w:val="00D574CB"/>
    <w:rsid w:val="00D61757"/>
    <w:rsid w:val="00D61A33"/>
    <w:rsid w:val="00D62707"/>
    <w:rsid w:val="00D6423D"/>
    <w:rsid w:val="00D645DE"/>
    <w:rsid w:val="00D65746"/>
    <w:rsid w:val="00D66D08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09F"/>
    <w:rsid w:val="00D84B47"/>
    <w:rsid w:val="00D84B61"/>
    <w:rsid w:val="00D85C1B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0B0E"/>
    <w:rsid w:val="00DA17BF"/>
    <w:rsid w:val="00DA1920"/>
    <w:rsid w:val="00DA1A76"/>
    <w:rsid w:val="00DA1AD1"/>
    <w:rsid w:val="00DA2C65"/>
    <w:rsid w:val="00DA43E2"/>
    <w:rsid w:val="00DA47AC"/>
    <w:rsid w:val="00DA4B89"/>
    <w:rsid w:val="00DA5E61"/>
    <w:rsid w:val="00DA6108"/>
    <w:rsid w:val="00DA6485"/>
    <w:rsid w:val="00DA685D"/>
    <w:rsid w:val="00DA6962"/>
    <w:rsid w:val="00DA7763"/>
    <w:rsid w:val="00DA7F45"/>
    <w:rsid w:val="00DB078B"/>
    <w:rsid w:val="00DB0D67"/>
    <w:rsid w:val="00DB1250"/>
    <w:rsid w:val="00DB31B2"/>
    <w:rsid w:val="00DB348F"/>
    <w:rsid w:val="00DB37FC"/>
    <w:rsid w:val="00DB47C8"/>
    <w:rsid w:val="00DB5DD7"/>
    <w:rsid w:val="00DB7C99"/>
    <w:rsid w:val="00DC04F5"/>
    <w:rsid w:val="00DC14AF"/>
    <w:rsid w:val="00DC18E9"/>
    <w:rsid w:val="00DC22D3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40C"/>
    <w:rsid w:val="00DE371D"/>
    <w:rsid w:val="00DE3B61"/>
    <w:rsid w:val="00DE4216"/>
    <w:rsid w:val="00DE51F9"/>
    <w:rsid w:val="00DE5476"/>
    <w:rsid w:val="00DE59AE"/>
    <w:rsid w:val="00DE628E"/>
    <w:rsid w:val="00DE6C63"/>
    <w:rsid w:val="00DE7245"/>
    <w:rsid w:val="00DF470A"/>
    <w:rsid w:val="00DF4B2B"/>
    <w:rsid w:val="00DF5DCD"/>
    <w:rsid w:val="00DF6C9C"/>
    <w:rsid w:val="00DF77C8"/>
    <w:rsid w:val="00E00327"/>
    <w:rsid w:val="00E007A3"/>
    <w:rsid w:val="00E0106B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156F"/>
    <w:rsid w:val="00E16876"/>
    <w:rsid w:val="00E1716E"/>
    <w:rsid w:val="00E2043A"/>
    <w:rsid w:val="00E216C6"/>
    <w:rsid w:val="00E23A3F"/>
    <w:rsid w:val="00E2558A"/>
    <w:rsid w:val="00E30E71"/>
    <w:rsid w:val="00E31639"/>
    <w:rsid w:val="00E3305D"/>
    <w:rsid w:val="00E340E6"/>
    <w:rsid w:val="00E34C25"/>
    <w:rsid w:val="00E36442"/>
    <w:rsid w:val="00E36C66"/>
    <w:rsid w:val="00E36D07"/>
    <w:rsid w:val="00E37BF7"/>
    <w:rsid w:val="00E40A75"/>
    <w:rsid w:val="00E40FA2"/>
    <w:rsid w:val="00E41256"/>
    <w:rsid w:val="00E41C67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5E0D"/>
    <w:rsid w:val="00E47E1D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1DD"/>
    <w:rsid w:val="00E7026C"/>
    <w:rsid w:val="00E75353"/>
    <w:rsid w:val="00E763AD"/>
    <w:rsid w:val="00E7762A"/>
    <w:rsid w:val="00E820C0"/>
    <w:rsid w:val="00E82155"/>
    <w:rsid w:val="00E84DF6"/>
    <w:rsid w:val="00E85F1D"/>
    <w:rsid w:val="00E8716C"/>
    <w:rsid w:val="00E87535"/>
    <w:rsid w:val="00E92152"/>
    <w:rsid w:val="00E93B06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B78"/>
    <w:rsid w:val="00EC6C23"/>
    <w:rsid w:val="00EC6F72"/>
    <w:rsid w:val="00EC79E5"/>
    <w:rsid w:val="00ED0399"/>
    <w:rsid w:val="00ED0551"/>
    <w:rsid w:val="00ED09BF"/>
    <w:rsid w:val="00ED3AF0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0DFF"/>
    <w:rsid w:val="00F01480"/>
    <w:rsid w:val="00F01DAA"/>
    <w:rsid w:val="00F03320"/>
    <w:rsid w:val="00F047C5"/>
    <w:rsid w:val="00F04BD4"/>
    <w:rsid w:val="00F07153"/>
    <w:rsid w:val="00F078DC"/>
    <w:rsid w:val="00F07B47"/>
    <w:rsid w:val="00F109A2"/>
    <w:rsid w:val="00F10FD7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405E"/>
    <w:rsid w:val="00F24264"/>
    <w:rsid w:val="00F2606F"/>
    <w:rsid w:val="00F26477"/>
    <w:rsid w:val="00F27C1E"/>
    <w:rsid w:val="00F27EF9"/>
    <w:rsid w:val="00F313C2"/>
    <w:rsid w:val="00F33B8D"/>
    <w:rsid w:val="00F340D9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094"/>
    <w:rsid w:val="00F475DC"/>
    <w:rsid w:val="00F47D8B"/>
    <w:rsid w:val="00F508F1"/>
    <w:rsid w:val="00F50A49"/>
    <w:rsid w:val="00F51F56"/>
    <w:rsid w:val="00F52376"/>
    <w:rsid w:val="00F5267E"/>
    <w:rsid w:val="00F54302"/>
    <w:rsid w:val="00F54702"/>
    <w:rsid w:val="00F55918"/>
    <w:rsid w:val="00F56D7D"/>
    <w:rsid w:val="00F60E5E"/>
    <w:rsid w:val="00F60EA1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38E0"/>
    <w:rsid w:val="00F739CB"/>
    <w:rsid w:val="00F74145"/>
    <w:rsid w:val="00F74766"/>
    <w:rsid w:val="00F80359"/>
    <w:rsid w:val="00F8154F"/>
    <w:rsid w:val="00F82925"/>
    <w:rsid w:val="00F83141"/>
    <w:rsid w:val="00F83498"/>
    <w:rsid w:val="00F83EDB"/>
    <w:rsid w:val="00F845CB"/>
    <w:rsid w:val="00F8787B"/>
    <w:rsid w:val="00F90CA1"/>
    <w:rsid w:val="00F92180"/>
    <w:rsid w:val="00F9457E"/>
    <w:rsid w:val="00F9749D"/>
    <w:rsid w:val="00F9757E"/>
    <w:rsid w:val="00FA05AD"/>
    <w:rsid w:val="00FA3A7B"/>
    <w:rsid w:val="00FA4FB3"/>
    <w:rsid w:val="00FA5473"/>
    <w:rsid w:val="00FA661B"/>
    <w:rsid w:val="00FA6852"/>
    <w:rsid w:val="00FA6A62"/>
    <w:rsid w:val="00FA748F"/>
    <w:rsid w:val="00FA7816"/>
    <w:rsid w:val="00FA7F08"/>
    <w:rsid w:val="00FB201B"/>
    <w:rsid w:val="00FB27FE"/>
    <w:rsid w:val="00FB3A16"/>
    <w:rsid w:val="00FB50A0"/>
    <w:rsid w:val="00FB6652"/>
    <w:rsid w:val="00FB74D4"/>
    <w:rsid w:val="00FB77B3"/>
    <w:rsid w:val="00FB782B"/>
    <w:rsid w:val="00FC0A31"/>
    <w:rsid w:val="00FC0C6D"/>
    <w:rsid w:val="00FC2465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5ABF"/>
    <w:rsid w:val="00FD7E34"/>
    <w:rsid w:val="00FE12E3"/>
    <w:rsid w:val="00FE161C"/>
    <w:rsid w:val="00FE35B7"/>
    <w:rsid w:val="00FE4D82"/>
    <w:rsid w:val="00FE5091"/>
    <w:rsid w:val="00FE7226"/>
    <w:rsid w:val="00FE7346"/>
    <w:rsid w:val="00FF01BE"/>
    <w:rsid w:val="00FF0665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5E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https://www.knf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9B7E60-FDA0-4BB0-A822-96CFCA1AF2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4C94622-A1F8-480D-BA12-5254E91C1BE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25</Pages>
  <Words>7885</Words>
  <Characters>47315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55090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Badeński Mariusz</cp:lastModifiedBy>
  <cp:revision>404</cp:revision>
  <cp:lastPrinted>2026-03-20T09:14:00Z</cp:lastPrinted>
  <dcterms:created xsi:type="dcterms:W3CDTF">2024-07-30T07:32:00Z</dcterms:created>
  <dcterms:modified xsi:type="dcterms:W3CDTF">2026-03-20T09:19:00Z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